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2483E" w14:textId="4856D16F" w:rsidR="2D2CFF02" w:rsidRPr="009B2CB9" w:rsidRDefault="000C4AF9">
      <w:pPr>
        <w:rPr>
          <w:rFonts w:cs="Arial"/>
        </w:rPr>
      </w:pPr>
      <w:r w:rsidRPr="000C4AF9">
        <w:rPr>
          <w:rFonts w:cs="Arial"/>
          <w:noProof/>
        </w:rPr>
        <w:drawing>
          <wp:anchor distT="0" distB="0" distL="114300" distR="114300" simplePos="0" relativeHeight="251658242" behindDoc="1" locked="0" layoutInCell="1" allowOverlap="1" wp14:anchorId="5079E3E9" wp14:editId="73F20444">
            <wp:simplePos x="0" y="0"/>
            <wp:positionH relativeFrom="page">
              <wp:posOffset>-190500</wp:posOffset>
            </wp:positionH>
            <wp:positionV relativeFrom="paragraph">
              <wp:posOffset>-784225</wp:posOffset>
            </wp:positionV>
            <wp:extent cx="7543800" cy="10791190"/>
            <wp:effectExtent l="0" t="0" r="0" b="0"/>
            <wp:wrapNone/>
            <wp:docPr id="2" name="Image 2" descr="couver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7" descr="couvertur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79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3EC2B1" w14:textId="49D25FD7" w:rsidR="006725BB" w:rsidRPr="00C94EC4" w:rsidRDefault="00143C18" w:rsidP="008802D4">
      <w:pPr>
        <w:rPr>
          <w:rFonts w:cs="Arial"/>
        </w:rPr>
      </w:pPr>
      <w:bookmarkStart w:id="0" w:name="OLE_LINK1"/>
      <w:r>
        <w:rPr>
          <w:noProof/>
        </w:rPr>
        <w:drawing>
          <wp:anchor distT="0" distB="0" distL="114300" distR="114300" simplePos="0" relativeHeight="251658243" behindDoc="0" locked="0" layoutInCell="1" allowOverlap="1" wp14:anchorId="793CF781" wp14:editId="52BEF593">
            <wp:simplePos x="0" y="0"/>
            <wp:positionH relativeFrom="column">
              <wp:posOffset>2381250</wp:posOffset>
            </wp:positionH>
            <wp:positionV relativeFrom="paragraph">
              <wp:posOffset>215265</wp:posOffset>
            </wp:positionV>
            <wp:extent cx="198120" cy="316865"/>
            <wp:effectExtent l="0" t="0" r="0" b="0"/>
            <wp:wrapNone/>
            <wp:docPr id="7655" name="Picture 76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5" name="Picture 765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316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6C89" w:rsidRPr="00C94E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2B481B" wp14:editId="3411E444">
                <wp:simplePos x="0" y="0"/>
                <wp:positionH relativeFrom="column">
                  <wp:posOffset>2621915</wp:posOffset>
                </wp:positionH>
                <wp:positionV relativeFrom="paragraph">
                  <wp:posOffset>-170180</wp:posOffset>
                </wp:positionV>
                <wp:extent cx="3322320" cy="5626735"/>
                <wp:effectExtent l="0" t="0" r="0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5626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AB38E7" w14:textId="4930511E" w:rsidR="009A2BD6" w:rsidRPr="00E36395" w:rsidRDefault="002C6E36" w:rsidP="00276D25">
                            <w:pPr>
                              <w:spacing w:after="20"/>
                              <w:jc w:val="left"/>
                              <w:rPr>
                                <w:color w:val="00B0F0"/>
                                <w:sz w:val="44"/>
                                <w:szCs w:val="40"/>
                              </w:rPr>
                            </w:pPr>
                            <w:r w:rsidRPr="001061FC">
                              <w:rPr>
                                <w:b/>
                                <w:noProof/>
                                <w:color w:val="00B0F0"/>
                                <w:sz w:val="44"/>
                                <w:szCs w:val="40"/>
                              </w:rPr>
                              <w:drawing>
                                <wp:inline distT="0" distB="0" distL="0" distR="0" wp14:anchorId="5DA4D4DF" wp14:editId="0CBF40EF">
                                  <wp:extent cx="3139440" cy="3589020"/>
                                  <wp:effectExtent l="0" t="0" r="0" b="0"/>
                                  <wp:docPr id="91941622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9440" cy="35890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2B481B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206.45pt;margin-top:-13.4pt;width:261.6pt;height:44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" filled="f" stroked="f">
                <v:textbox>
                  <w:txbxContent>
                    <w:p w14:paraId="74AB38E7" w14:textId="4930511E" w:rsidR="009A2BD6" w:rsidRPr="00E36395" w:rsidRDefault="002C6E36" w:rsidP="00276D25">
                      <w:pPr>
                        <w:spacing w:after="20"/>
                        <w:jc w:val="left"/>
                        <w:rPr>
                          <w:color w:val="00B0F0"/>
                          <w:sz w:val="44"/>
                          <w:szCs w:val="40"/>
                        </w:rPr>
                      </w:pPr>
                      <w:r w:rsidRPr="001061FC">
                        <w:rPr>
                          <w:b/>
                          <w:noProof/>
                          <w:color w:val="00B0F0"/>
                          <w:sz w:val="44"/>
                          <w:szCs w:val="40"/>
                        </w:rPr>
                        <w:drawing>
                          <wp:inline distT="0" distB="0" distL="0" distR="0" wp14:anchorId="5DA4D4DF" wp14:editId="0CBF40EF">
                            <wp:extent cx="3139440" cy="3589020"/>
                            <wp:effectExtent l="0" t="0" r="0" b="0"/>
                            <wp:docPr id="91941622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9440" cy="35890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2BFE65A" w14:textId="77777777" w:rsidR="006725BB" w:rsidRPr="00E13119" w:rsidRDefault="006725BB" w:rsidP="008802D4">
      <w:pPr>
        <w:rPr>
          <w:rFonts w:cs="Arial"/>
        </w:rPr>
      </w:pPr>
    </w:p>
    <w:p w14:paraId="76F4FF21" w14:textId="77777777" w:rsidR="006725BB" w:rsidRPr="00E13119" w:rsidRDefault="006725BB" w:rsidP="008802D4">
      <w:pPr>
        <w:rPr>
          <w:rFonts w:cs="Arial"/>
        </w:rPr>
      </w:pPr>
    </w:p>
    <w:p w14:paraId="2FEC9F88" w14:textId="77777777" w:rsidR="006725BB" w:rsidRPr="00675A09" w:rsidRDefault="006725BB" w:rsidP="008802D4">
      <w:pPr>
        <w:rPr>
          <w:rFonts w:cs="Arial"/>
        </w:rPr>
      </w:pPr>
    </w:p>
    <w:p w14:paraId="5741D221" w14:textId="48A700B1" w:rsidR="00613E28" w:rsidRPr="00C94EC4" w:rsidRDefault="003E6C89" w:rsidP="008802D4">
      <w:pPr>
        <w:rPr>
          <w:rFonts w:cs="Arial"/>
        </w:rPr>
        <w:sectPr w:rsidR="00613E28" w:rsidRPr="00C94EC4" w:rsidSect="00DC725D">
          <w:headerReference w:type="default" r:id="rId20"/>
          <w:footerReference w:type="default" r:id="rId21"/>
          <w:headerReference w:type="first" r:id="rId22"/>
          <w:footerReference w:type="first" r:id="rId23"/>
          <w:type w:val="continuous"/>
          <w:pgSz w:w="11906" w:h="16838" w:code="9"/>
          <w:pgMar w:top="1247" w:right="1418" w:bottom="1134" w:left="1418" w:header="737" w:footer="567" w:gutter="0"/>
          <w:cols w:space="720"/>
          <w:titlePg/>
          <w:docGrid w:linePitch="272"/>
        </w:sectPr>
      </w:pPr>
      <w:r w:rsidRPr="00C94E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F295302" wp14:editId="52F0063C">
                <wp:simplePos x="0" y="0"/>
                <wp:positionH relativeFrom="column">
                  <wp:posOffset>2852586</wp:posOffset>
                </wp:positionH>
                <wp:positionV relativeFrom="paragraph">
                  <wp:posOffset>4849937</wp:posOffset>
                </wp:positionV>
                <wp:extent cx="3540760" cy="1097280"/>
                <wp:effectExtent l="0" t="0" r="0" b="762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0760" cy="1097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42C453" w14:textId="77777777" w:rsidR="009A2BD6" w:rsidRPr="00FB0800" w:rsidRDefault="009A2BD6" w:rsidP="00FB0800">
                            <w:pPr>
                              <w:pBdr>
                                <w:top w:val="single" w:sz="4" w:space="1" w:color="808080"/>
                                <w:bottom w:val="single" w:sz="4" w:space="1" w:color="808080"/>
                              </w:pBdr>
                              <w:spacing w:after="40"/>
                              <w:jc w:val="left"/>
                              <w:rPr>
                                <w:smallCaps/>
                                <w:color w:val="25303B"/>
                                <w:sz w:val="4"/>
                                <w:szCs w:val="26"/>
                              </w:rPr>
                            </w:pPr>
                          </w:p>
                          <w:p w14:paraId="27E78EBB" w14:textId="50623F78" w:rsidR="009A2BD6" w:rsidRPr="00FB0800" w:rsidRDefault="00E82FBC" w:rsidP="00FB0800">
                            <w:pPr>
                              <w:pBdr>
                                <w:top w:val="single" w:sz="4" w:space="1" w:color="808080"/>
                                <w:bottom w:val="single" w:sz="4" w:space="1" w:color="808080"/>
                              </w:pBdr>
                              <w:spacing w:after="40"/>
                              <w:jc w:val="left"/>
                              <w:rPr>
                                <w:smallCaps/>
                                <w:color w:val="25303B"/>
                                <w:sz w:val="36"/>
                                <w:szCs w:val="26"/>
                              </w:rPr>
                            </w:pPr>
                            <w:r>
                              <w:rPr>
                                <w:smallCaps/>
                                <w:color w:val="25303B"/>
                                <w:sz w:val="36"/>
                                <w:szCs w:val="26"/>
                              </w:rPr>
                              <w:t xml:space="preserve">Annexe </w:t>
                            </w:r>
                            <w:r w:rsidR="00FC0DAE">
                              <w:rPr>
                                <w:smallCaps/>
                                <w:color w:val="25303B"/>
                                <w:sz w:val="36"/>
                                <w:szCs w:val="26"/>
                              </w:rPr>
                              <w:t>5.4 – Cadre de réponse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95302" id="Zone de texte 9" o:spid="_x0000_s1027" type="#_x0000_t202" style="position:absolute;left:0;text-align:left;margin-left:224.6pt;margin-top:381.9pt;width:278.8pt;height:86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" filled="f" stroked="f">
                <v:textbox>
                  <w:txbxContent>
                    <w:p w14:paraId="5642C453" w14:textId="77777777" w:rsidR="009A2BD6" w:rsidRPr="00FB0800" w:rsidRDefault="009A2BD6" w:rsidP="00FB0800">
                      <w:pPr>
                        <w:pBdr>
                          <w:top w:val="single" w:sz="4" w:space="1" w:color="808080"/>
                          <w:bottom w:val="single" w:sz="4" w:space="1" w:color="808080"/>
                        </w:pBdr>
                        <w:spacing w:after="40"/>
                        <w:jc w:val="left"/>
                        <w:rPr>
                          <w:smallCaps/>
                          <w:color w:val="25303B"/>
                          <w:sz w:val="4"/>
                          <w:szCs w:val="26"/>
                        </w:rPr>
                      </w:pPr>
                    </w:p>
                    <w:p w14:paraId="27E78EBB" w14:textId="50623F78" w:rsidR="009A2BD6" w:rsidRPr="00FB0800" w:rsidRDefault="00E82FBC" w:rsidP="00FB0800">
                      <w:pPr>
                        <w:pBdr>
                          <w:top w:val="single" w:sz="4" w:space="1" w:color="808080"/>
                          <w:bottom w:val="single" w:sz="4" w:space="1" w:color="808080"/>
                        </w:pBdr>
                        <w:spacing w:after="40"/>
                        <w:jc w:val="left"/>
                        <w:rPr>
                          <w:smallCaps/>
                          <w:color w:val="25303B"/>
                          <w:sz w:val="36"/>
                          <w:szCs w:val="26"/>
                        </w:rPr>
                      </w:pPr>
                      <w:r>
                        <w:rPr>
                          <w:smallCaps/>
                          <w:color w:val="25303B"/>
                          <w:sz w:val="36"/>
                          <w:szCs w:val="26"/>
                        </w:rPr>
                        <w:t xml:space="preserve">Annexe </w:t>
                      </w:r>
                      <w:r w:rsidR="00FC0DAE">
                        <w:rPr>
                          <w:smallCaps/>
                          <w:color w:val="25303B"/>
                          <w:sz w:val="36"/>
                          <w:szCs w:val="26"/>
                        </w:rPr>
                        <w:t>5.4 – Cadre de réponse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 w:displacedByCustomXml="next"/>
    <w:bookmarkStart w:id="1" w:name="_Toc395075728" w:displacedByCustomXml="next"/>
    <w:bookmarkStart w:id="2" w:name="_Toc255395276" w:displacedByCustomXml="next"/>
    <w:bookmarkStart w:id="3" w:name="_Ref255387630" w:displacedByCustomXml="next"/>
    <w:bookmarkStart w:id="4" w:name="_Toc178404610" w:displacedByCustomXml="next"/>
    <w:sdt>
      <w:sdtPr>
        <w:rPr>
          <w:rFonts w:eastAsia="Times New Roman" w:cs="Times New Roman"/>
          <w:b w:val="0"/>
          <w:sz w:val="18"/>
          <w:szCs w:val="20"/>
        </w:rPr>
        <w:id w:val="2050869211"/>
        <w:docPartObj>
          <w:docPartGallery w:val="Table of Contents"/>
          <w:docPartUnique/>
        </w:docPartObj>
      </w:sdtPr>
      <w:sdtEndPr>
        <w:rPr>
          <w:rFonts w:cs="Arial"/>
          <w:sz w:val="20"/>
        </w:rPr>
      </w:sdtEndPr>
      <w:sdtContent>
        <w:p w14:paraId="31E65622" w14:textId="61094455" w:rsidR="00384BCE" w:rsidRPr="000C4AF9" w:rsidRDefault="002136DE" w:rsidP="00B5015D">
          <w:pPr>
            <w:pStyle w:val="En-ttedetabledesmatires"/>
            <w:rPr>
              <w:sz w:val="72"/>
              <w:szCs w:val="72"/>
            </w:rPr>
          </w:pPr>
          <w:r w:rsidRPr="000C4AF9">
            <w:rPr>
              <w:rFonts w:eastAsia="Times New Roman"/>
            </w:rPr>
            <w:t>Sommaire</w:t>
          </w:r>
        </w:p>
        <w:p w14:paraId="1350FE29" w14:textId="752451CF" w:rsidR="007A2B0A" w:rsidRDefault="00B319A9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 w:rsidRPr="000C4AF9">
            <w:fldChar w:fldCharType="begin"/>
          </w:r>
          <w:r>
            <w:instrText>TOC \o "1-9" \z \u \h</w:instrText>
          </w:r>
          <w:r w:rsidRPr="000C4AF9">
            <w:fldChar w:fldCharType="separate"/>
          </w:r>
          <w:hyperlink w:anchor="_Toc233115469" w:history="1">
            <w:r w:rsidR="007A2B0A" w:rsidRPr="00B67423">
              <w:rPr>
                <w:rStyle w:val="Lienhypertexte"/>
                <w:noProof/>
              </w:rPr>
              <w:t>1.</w:t>
            </w:r>
            <w:r w:rsidR="007A2B0A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7A2B0A" w:rsidRPr="00B67423">
              <w:rPr>
                <w:rStyle w:val="Lienhypertexte"/>
                <w:noProof/>
              </w:rPr>
              <w:t>Réflexions préexistantes sur l’autopartage</w:t>
            </w:r>
            <w:r w:rsidR="007A2B0A">
              <w:rPr>
                <w:noProof/>
                <w:webHidden/>
              </w:rPr>
              <w:tab/>
            </w:r>
            <w:r w:rsidR="007A2B0A">
              <w:rPr>
                <w:noProof/>
                <w:webHidden/>
              </w:rPr>
              <w:fldChar w:fldCharType="begin"/>
            </w:r>
            <w:r w:rsidR="007A2B0A">
              <w:rPr>
                <w:noProof/>
                <w:webHidden/>
              </w:rPr>
              <w:instrText xml:space="preserve"> PAGEREF _Toc233115469 \h </w:instrText>
            </w:r>
            <w:r w:rsidR="007A2B0A">
              <w:rPr>
                <w:noProof/>
                <w:webHidden/>
              </w:rPr>
            </w:r>
            <w:r w:rsidR="007A2B0A">
              <w:rPr>
                <w:noProof/>
                <w:webHidden/>
              </w:rPr>
              <w:fldChar w:fldCharType="separate"/>
            </w:r>
            <w:r w:rsidR="007A2B0A">
              <w:rPr>
                <w:noProof/>
                <w:webHidden/>
              </w:rPr>
              <w:t>3</w:t>
            </w:r>
            <w:r w:rsidR="007A2B0A">
              <w:rPr>
                <w:noProof/>
                <w:webHidden/>
              </w:rPr>
              <w:fldChar w:fldCharType="end"/>
            </w:r>
          </w:hyperlink>
        </w:p>
        <w:p w14:paraId="253329B0" w14:textId="3A373607" w:rsidR="007A2B0A" w:rsidRDefault="007A2B0A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3115470" w:history="1">
            <w:r w:rsidRPr="00B67423">
              <w:rPr>
                <w:rStyle w:val="Lienhypertext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7423">
              <w:rPr>
                <w:rStyle w:val="Lienhypertexte"/>
                <w:noProof/>
              </w:rPr>
              <w:t>Répartition des compétences à l’échelle du territoire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_Toc233115470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300A8" w14:textId="42A00878" w:rsidR="007A2B0A" w:rsidRDefault="007A2B0A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3115471" w:history="1">
            <w:r w:rsidRPr="00B67423">
              <w:rPr>
                <w:rStyle w:val="Lienhypertext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7423">
              <w:rPr>
                <w:rStyle w:val="Lienhypertexte"/>
                <w:noProof/>
              </w:rPr>
              <w:t>Coordination avec les collectivités partenaires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_Toc233115471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CCFDF4" w14:textId="78884575" w:rsidR="007A2B0A" w:rsidRDefault="007A2B0A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3115472" w:history="1">
            <w:r w:rsidRPr="00B67423">
              <w:rPr>
                <w:rStyle w:val="Lienhypertext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7423">
              <w:rPr>
                <w:rStyle w:val="Lienhypertexte"/>
                <w:noProof/>
              </w:rPr>
              <w:t>Coordonnées des référents techniques et politiques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_Toc233115472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375A12" w14:textId="3322ABBF" w:rsidR="007A2B0A" w:rsidRDefault="007A2B0A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3115473" w:history="1">
            <w:r w:rsidRPr="00B67423">
              <w:rPr>
                <w:rStyle w:val="Lienhypertexte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7423">
              <w:rPr>
                <w:rStyle w:val="Lienhypertexte"/>
                <w:noProof/>
              </w:rPr>
              <w:t>Secteurs envisagés pour le déploiement de stations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_Toc233115473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75BF9" w14:textId="7531D3A0" w:rsidR="007A2B0A" w:rsidRDefault="007A2B0A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3115474" w:history="1">
            <w:r w:rsidRPr="00B67423">
              <w:rPr>
                <w:rStyle w:val="Lienhypertexte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7423">
              <w:rPr>
                <w:rStyle w:val="Lienhypertexte"/>
                <w:noProof/>
              </w:rPr>
              <w:t>opérations de contrôle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_Toc233115474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E04DFA" w14:textId="2EFFBFE3" w:rsidR="007A2B0A" w:rsidRDefault="007A2B0A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3115475" w:history="1">
            <w:r w:rsidRPr="00B67423">
              <w:rPr>
                <w:rStyle w:val="Lienhypertexte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7423">
              <w:rPr>
                <w:rStyle w:val="Lienhypertexte"/>
                <w:noProof/>
              </w:rPr>
              <w:t>promotion du service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_Toc233115475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C4696" w14:textId="257EDA8E" w:rsidR="007A2B0A" w:rsidRDefault="007A2B0A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3115476" w:history="1">
            <w:r w:rsidRPr="00B67423">
              <w:rPr>
                <w:rStyle w:val="Lienhypertexte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7423">
              <w:rPr>
                <w:rStyle w:val="Lienhypertexte"/>
                <w:noProof/>
              </w:rPr>
              <w:t>Dispositifs en faveur des publics précaires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_Toc233115476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CCF5F" w14:textId="4433B6EF" w:rsidR="007A2B0A" w:rsidRDefault="007A2B0A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3115477" w:history="1">
            <w:r w:rsidRPr="00B67423">
              <w:rPr>
                <w:rStyle w:val="Lienhypertexte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7423">
              <w:rPr>
                <w:rStyle w:val="Lienhypertexte"/>
                <w:noProof/>
              </w:rPr>
              <w:t>Souhaits de véhicules (facultatif)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_Toc233115477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3C321F" w14:textId="3A190725" w:rsidR="007A2B0A" w:rsidRDefault="007A2B0A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3115478" w:history="1">
            <w:r w:rsidRPr="00B67423">
              <w:rPr>
                <w:rStyle w:val="Lienhypertexte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7423">
              <w:rPr>
                <w:rStyle w:val="Lienhypertexte"/>
                <w:noProof/>
              </w:rPr>
              <w:t>déploiement prévisionnel au sein de la collectivité (facultatif)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_Toc233115478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5BBB76" w14:textId="7B56BA2E" w:rsidR="007A2B0A" w:rsidRDefault="007A2B0A">
          <w:pPr>
            <w:pStyle w:val="TM1"/>
            <w:tabs>
              <w:tab w:val="left" w:pos="600"/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3115479" w:history="1">
            <w:r w:rsidRPr="00B67423">
              <w:rPr>
                <w:rStyle w:val="Lienhypertexte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7423">
              <w:rPr>
                <w:rStyle w:val="Lienhypertexte"/>
                <w:noProof/>
              </w:rPr>
              <w:t>Engagement de l’epci/ept et des communes sur l’usage du service (facultatif)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_Toc233115479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832B9E" w14:textId="34335C6F" w:rsidR="00384BCE" w:rsidRPr="00C94EC4" w:rsidRDefault="00B319A9" w:rsidP="008802D4">
          <w:pPr>
            <w:rPr>
              <w:rFonts w:cs="Arial"/>
            </w:rPr>
          </w:pPr>
          <w:r w:rsidRPr="000C4AF9">
            <w:rPr>
              <w:rFonts w:cs="Arial"/>
              <w:b/>
            </w:rPr>
            <w:fldChar w:fldCharType="end"/>
          </w:r>
        </w:p>
      </w:sdtContent>
    </w:sdt>
    <w:p w14:paraId="15CB9C7A" w14:textId="0DEA4104" w:rsidR="005E140F" w:rsidRPr="00E13119" w:rsidRDefault="005E140F" w:rsidP="008157E9">
      <w:pPr>
        <w:rPr>
          <w:rFonts w:cs="Arial"/>
          <w:b/>
          <w:smallCaps/>
          <w:sz w:val="32"/>
          <w:szCs w:val="32"/>
        </w:rPr>
      </w:pPr>
      <w:r w:rsidRPr="00E13119">
        <w:rPr>
          <w:rFonts w:cs="Arial"/>
        </w:rPr>
        <w:br w:type="page"/>
      </w:r>
    </w:p>
    <w:p w14:paraId="668FC214" w14:textId="3C91BF75" w:rsidR="00CD0650" w:rsidRDefault="00EC05A3" w:rsidP="7AAC0640">
      <w:pPr>
        <w:pStyle w:val="Titre1"/>
      </w:pPr>
      <w:bookmarkStart w:id="5" w:name="_Toc233115469"/>
      <w:r>
        <w:lastRenderedPageBreak/>
        <w:t xml:space="preserve">Réflexions préexistantes </w:t>
      </w:r>
      <w:r w:rsidR="00CD0650">
        <w:t>sur l’autopartage</w:t>
      </w:r>
      <w:bookmarkEnd w:id="5"/>
      <w:r w:rsidR="00CD0650">
        <w:t xml:space="preserve"> </w:t>
      </w:r>
    </w:p>
    <w:p w14:paraId="34156FF4" w14:textId="1F522735" w:rsidR="00CD0650" w:rsidRPr="000B1588" w:rsidRDefault="00CD0650" w:rsidP="00CD0650">
      <w:r w:rsidRPr="007A2B0A">
        <w:t>L</w:t>
      </w:r>
      <w:r w:rsidR="00831D5B" w:rsidRPr="007A2B0A">
        <w:t xml:space="preserve">a Collectivité </w:t>
      </w:r>
      <w:r w:rsidRPr="007A2B0A">
        <w:t xml:space="preserve">détaille, le cas échéant, les actions sur l’autopartage portées jusqu’aujourd’hui sur son territoire. </w:t>
      </w:r>
      <w:r w:rsidR="00831D5B" w:rsidRPr="007A2B0A">
        <w:t>La Collectivité</w:t>
      </w:r>
      <w:r w:rsidRPr="007A2B0A">
        <w:t xml:space="preserve"> explicite la position qu’il avait adopté pour chaque action (porteur de l’action, partenaire, accompagnateur, facilitateur, observateur…).</w:t>
      </w:r>
      <w:r>
        <w:t xml:space="preserve"> </w:t>
      </w:r>
    </w:p>
    <w:p w14:paraId="3574B2B1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i/>
        </w:rPr>
      </w:pPr>
      <w:r>
        <w:rPr>
          <w:rFonts w:cs="Arial"/>
          <w:b/>
          <w:i/>
        </w:rPr>
        <w:t xml:space="preserve">Actions sur l’autopartage portés jusqu’à aujourd’hui sur le territoire : </w:t>
      </w:r>
    </w:p>
    <w:p w14:paraId="58F7FBFA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3C8A9131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AF0E9CE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74657FA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60AA1159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768632A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AB1284F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96447D2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7243D80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645814DD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225596C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DE456BC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BE01D40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FCEE782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F94361A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CB673EF" w14:textId="77777777" w:rsidR="00C93620" w:rsidRDefault="00C9362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63EC4F0C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BA163C3" w14:textId="77777777" w:rsidR="00CD0650" w:rsidRDefault="00CD0650" w:rsidP="00CD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34BBBD07" w14:textId="77777777" w:rsidR="00AE0162" w:rsidRDefault="00AE0162" w:rsidP="00CD0650">
      <w:pPr>
        <w:spacing w:before="0"/>
        <w:jc w:val="left"/>
        <w:rPr>
          <w:highlight w:val="yellow"/>
        </w:rPr>
        <w:sectPr w:rsidR="00AE0162" w:rsidSect="00E011C8">
          <w:headerReference w:type="even" r:id="rId24"/>
          <w:headerReference w:type="default" r:id="rId25"/>
          <w:footerReference w:type="default" r:id="rId26"/>
          <w:headerReference w:type="first" r:id="rId27"/>
          <w:pgSz w:w="11906" w:h="16838" w:code="9"/>
          <w:pgMar w:top="567" w:right="1276" w:bottom="851" w:left="1134" w:header="737" w:footer="567" w:gutter="0"/>
          <w:cols w:space="720"/>
          <w:docGrid w:linePitch="272"/>
        </w:sectPr>
      </w:pPr>
    </w:p>
    <w:p w14:paraId="50092C5D" w14:textId="77777777" w:rsidR="00AE0162" w:rsidRPr="00F60BF9" w:rsidRDefault="00AE0162" w:rsidP="7AAC0640">
      <w:pPr>
        <w:pStyle w:val="Titre1"/>
      </w:pPr>
      <w:bookmarkStart w:id="6" w:name="_Toc233115470"/>
      <w:r>
        <w:lastRenderedPageBreak/>
        <w:t>Répartition des compétences à l’échelle du territoire</w:t>
      </w:r>
      <w:bookmarkEnd w:id="6"/>
    </w:p>
    <w:p w14:paraId="62C1CCFE" w14:textId="731B373E" w:rsidR="00AE0162" w:rsidRPr="00AE0162" w:rsidRDefault="00AE0162" w:rsidP="00AE0162">
      <w:pPr>
        <w:spacing w:before="0"/>
        <w:jc w:val="left"/>
        <w:rPr>
          <w:rFonts w:ascii="Arial Gras" w:hAnsi="Arial Gras"/>
          <w:b/>
          <w:bCs/>
          <w:caps/>
          <w:sz w:val="28"/>
          <w:szCs w:val="28"/>
        </w:rPr>
      </w:pPr>
      <w:r w:rsidRPr="007C1577">
        <w:rPr>
          <w:rFonts w:eastAsia="Segoe UI" w:cs="Segoe UI"/>
        </w:rPr>
        <w:t>L</w:t>
      </w:r>
      <w:r>
        <w:rPr>
          <w:rFonts w:eastAsia="Segoe UI" w:cs="Segoe UI"/>
        </w:rPr>
        <w:t xml:space="preserve">a </w:t>
      </w:r>
      <w:r w:rsidR="002C3A4D">
        <w:rPr>
          <w:rFonts w:eastAsia="Segoe UI" w:cs="Segoe UI"/>
        </w:rPr>
        <w:t>C</w:t>
      </w:r>
      <w:r>
        <w:rPr>
          <w:rFonts w:eastAsia="Segoe UI" w:cs="Segoe UI"/>
        </w:rPr>
        <w:t>ollectivité précise</w:t>
      </w:r>
      <w:r w:rsidRPr="007C1577">
        <w:rPr>
          <w:rFonts w:eastAsia="Segoe UI" w:cs="Segoe UI"/>
        </w:rPr>
        <w:t xml:space="preserve">, pour le territoire concerné par sa candidature, la répartition des compétences en </w:t>
      </w:r>
      <w:r w:rsidRPr="00B952F3">
        <w:rPr>
          <w:rFonts w:eastAsia="Segoe UI" w:cs="Arial"/>
        </w:rPr>
        <w:t>matière de voirie, de stationnement et de pouvoir de police entre les différentes collectivités partenaires (EPCI/EPT et communes).</w:t>
      </w:r>
    </w:p>
    <w:p w14:paraId="3FE2249C" w14:textId="5A93BBDC" w:rsidR="00AE0162" w:rsidRPr="00B952F3" w:rsidRDefault="00AE0162" w:rsidP="00AE0162">
      <w:pPr>
        <w:rPr>
          <w:rFonts w:eastAsia="Segoe UI" w:cs="Arial"/>
        </w:rPr>
      </w:pPr>
      <w:r w:rsidRPr="00B952F3">
        <w:rPr>
          <w:rFonts w:eastAsia="Segoe UI" w:cs="Arial"/>
        </w:rPr>
        <w:t>À ce titre, l</w:t>
      </w:r>
      <w:r w:rsidR="00097853">
        <w:rPr>
          <w:rFonts w:eastAsia="Segoe UI" w:cs="Arial"/>
        </w:rPr>
        <w:t xml:space="preserve">a </w:t>
      </w:r>
      <w:r w:rsidR="00831D5B">
        <w:rPr>
          <w:rFonts w:eastAsia="Segoe UI" w:cs="Arial"/>
        </w:rPr>
        <w:t>C</w:t>
      </w:r>
      <w:r w:rsidR="00097853">
        <w:rPr>
          <w:rFonts w:eastAsia="Segoe UI" w:cs="Arial"/>
        </w:rPr>
        <w:t xml:space="preserve">ollectivité </w:t>
      </w:r>
      <w:r w:rsidRPr="00B952F3">
        <w:rPr>
          <w:rFonts w:eastAsia="Segoe UI" w:cs="Arial"/>
        </w:rPr>
        <w:t>détaillera l’organisation applicable sur son territoire, en précisant notamment si celle-ci relève :</w:t>
      </w:r>
    </w:p>
    <w:p w14:paraId="61A34392" w14:textId="77777777" w:rsidR="00AE0162" w:rsidRPr="00B952F3" w:rsidRDefault="00AE0162" w:rsidP="00AE0162">
      <w:pPr>
        <w:pStyle w:val="Paragraphedeliste"/>
        <w:numPr>
          <w:ilvl w:val="0"/>
          <w:numId w:val="30"/>
        </w:numPr>
        <w:rPr>
          <w:rFonts w:ascii="Arial" w:eastAsia="Segoe UI" w:hAnsi="Arial" w:cs="Arial"/>
          <w:sz w:val="20"/>
          <w:szCs w:val="20"/>
        </w:rPr>
      </w:pPr>
      <w:r w:rsidRPr="00B952F3">
        <w:rPr>
          <w:rFonts w:ascii="Arial" w:eastAsia="Segoe UI" w:hAnsi="Arial" w:cs="Arial"/>
          <w:sz w:val="20"/>
          <w:szCs w:val="20"/>
        </w:rPr>
        <w:t>D’un transfert complet de la compétence voirie à l’EPCI/EPT,</w:t>
      </w:r>
    </w:p>
    <w:p w14:paraId="4F641C25" w14:textId="77777777" w:rsidR="00AE0162" w:rsidRPr="00B952F3" w:rsidRDefault="00AE0162" w:rsidP="00AE0162">
      <w:pPr>
        <w:pStyle w:val="Paragraphedeliste"/>
        <w:numPr>
          <w:ilvl w:val="0"/>
          <w:numId w:val="30"/>
        </w:numPr>
        <w:rPr>
          <w:rFonts w:ascii="Arial" w:eastAsia="Segoe UI" w:hAnsi="Arial" w:cs="Arial"/>
          <w:sz w:val="20"/>
          <w:szCs w:val="20"/>
        </w:rPr>
      </w:pPr>
      <w:r w:rsidRPr="00B952F3">
        <w:rPr>
          <w:rFonts w:ascii="Arial" w:eastAsia="Segoe UI" w:hAnsi="Arial" w:cs="Arial"/>
          <w:sz w:val="20"/>
          <w:szCs w:val="20"/>
        </w:rPr>
        <w:t>D’une compétence conservée par les communes,</w:t>
      </w:r>
    </w:p>
    <w:p w14:paraId="65B95E98" w14:textId="5D464AE8" w:rsidR="0078346D" w:rsidRDefault="00AE0162" w:rsidP="0078346D">
      <w:pPr>
        <w:pStyle w:val="Paragraphedeliste"/>
        <w:numPr>
          <w:ilvl w:val="0"/>
          <w:numId w:val="30"/>
        </w:numPr>
        <w:rPr>
          <w:rFonts w:ascii="Arial" w:eastAsia="Segoe UI" w:hAnsi="Arial" w:cs="Arial"/>
          <w:sz w:val="20"/>
          <w:szCs w:val="20"/>
        </w:rPr>
      </w:pPr>
      <w:r w:rsidRPr="00B952F3">
        <w:rPr>
          <w:rFonts w:ascii="Arial" w:eastAsia="Segoe UI" w:hAnsi="Arial" w:cs="Arial"/>
          <w:sz w:val="20"/>
          <w:szCs w:val="20"/>
        </w:rPr>
        <w:t>Ou d’une organisation mixte (par exemple selon le type de voirie ou la localisation).</w:t>
      </w:r>
    </w:p>
    <w:p w14:paraId="4DA162F9" w14:textId="6CF88021" w:rsidR="00097853" w:rsidRPr="00097853" w:rsidRDefault="00097853" w:rsidP="00097853">
      <w:pPr>
        <w:rPr>
          <w:rFonts w:eastAsia="Segoe UI" w:cs="Arial"/>
        </w:rPr>
      </w:pPr>
      <w:r w:rsidRPr="00097853">
        <w:rPr>
          <w:rFonts w:eastAsia="Segoe UI" w:cs="Arial"/>
        </w:rPr>
        <w:t xml:space="preserve">Le tableau ci-dessous constitue le format principal attendu. Les éléments complémentaires présentés par </w:t>
      </w:r>
      <w:r w:rsidR="00FF4A12">
        <w:rPr>
          <w:rFonts w:eastAsia="Segoe UI" w:cs="Arial"/>
        </w:rPr>
        <w:t>l</w:t>
      </w:r>
      <w:r w:rsidR="00831D5B">
        <w:rPr>
          <w:rFonts w:eastAsia="Segoe UI" w:cs="Arial"/>
        </w:rPr>
        <w:t>a Collectivité</w:t>
      </w:r>
      <w:r w:rsidRPr="00097853">
        <w:rPr>
          <w:rFonts w:eastAsia="Segoe UI" w:cs="Arial"/>
        </w:rPr>
        <w:t xml:space="preserve"> viennent en appui de celui-ci.</w:t>
      </w:r>
    </w:p>
    <w:p w14:paraId="678906B1" w14:textId="0B5628EA" w:rsidR="00097853" w:rsidRPr="00097853" w:rsidRDefault="00097853" w:rsidP="00097853">
      <w:pPr>
        <w:rPr>
          <w:rFonts w:eastAsia="Segoe UI" w:cs="Arial"/>
        </w:rPr>
      </w:pPr>
      <w:r w:rsidRPr="00097853">
        <w:rPr>
          <w:rFonts w:eastAsia="Segoe UI" w:cs="Arial"/>
        </w:rPr>
        <w:t>L</w:t>
      </w:r>
      <w:r>
        <w:rPr>
          <w:rFonts w:eastAsia="Segoe UI" w:cs="Arial"/>
        </w:rPr>
        <w:t xml:space="preserve">a </w:t>
      </w:r>
      <w:r w:rsidR="00FF4A12">
        <w:rPr>
          <w:rFonts w:eastAsia="Segoe UI" w:cs="Arial"/>
        </w:rPr>
        <w:t>C</w:t>
      </w:r>
      <w:r>
        <w:rPr>
          <w:rFonts w:eastAsia="Segoe UI" w:cs="Arial"/>
        </w:rPr>
        <w:t xml:space="preserve">ollectivité </w:t>
      </w:r>
      <w:r w:rsidRPr="00097853">
        <w:rPr>
          <w:rFonts w:eastAsia="Segoe UI" w:cs="Arial"/>
        </w:rPr>
        <w:t>peut, en complément du tableau, présenter tout élément de clarification qu’</w:t>
      </w:r>
      <w:r>
        <w:rPr>
          <w:rFonts w:eastAsia="Segoe UI" w:cs="Arial"/>
        </w:rPr>
        <w:t>elle</w:t>
      </w:r>
      <w:r w:rsidRPr="00097853">
        <w:rPr>
          <w:rFonts w:eastAsia="Segoe UI" w:cs="Arial"/>
        </w:rPr>
        <w:t xml:space="preserve"> juge utile (schéma organisationnel, cartographie, description synthétique, etc.), permettant de mieux comprendre la répartition des compétences sur son territoire.</w:t>
      </w:r>
    </w:p>
    <w:p w14:paraId="1CB1D24B" w14:textId="77777777" w:rsidR="00AE0162" w:rsidRDefault="00AE0162" w:rsidP="00CD0650">
      <w:pPr>
        <w:spacing w:before="0"/>
        <w:jc w:val="left"/>
        <w:rPr>
          <w:highlight w:val="yellow"/>
        </w:rPr>
      </w:pPr>
    </w:p>
    <w:p w14:paraId="02DFA64F" w14:textId="77777777" w:rsidR="00AE0162" w:rsidRDefault="00AE0162" w:rsidP="00CD0650">
      <w:pPr>
        <w:spacing w:before="0"/>
        <w:jc w:val="left"/>
        <w:rPr>
          <w:highlight w:val="yellow"/>
        </w:rPr>
      </w:pPr>
    </w:p>
    <w:p w14:paraId="4B47CB5D" w14:textId="77777777" w:rsidR="00AE2695" w:rsidRDefault="00AE2695" w:rsidP="00CD0650">
      <w:pPr>
        <w:spacing w:before="0"/>
        <w:jc w:val="left"/>
        <w:rPr>
          <w:highlight w:val="yellow"/>
        </w:rPr>
      </w:pPr>
    </w:p>
    <w:p w14:paraId="5CC28524" w14:textId="77777777" w:rsidR="00AE2695" w:rsidRDefault="00AE2695" w:rsidP="00CD0650">
      <w:pPr>
        <w:spacing w:before="0"/>
        <w:jc w:val="left"/>
        <w:rPr>
          <w:highlight w:val="yellow"/>
        </w:rPr>
      </w:pPr>
    </w:p>
    <w:p w14:paraId="518880B3" w14:textId="77777777" w:rsidR="00AE2695" w:rsidRDefault="00AE2695" w:rsidP="00CD0650">
      <w:pPr>
        <w:spacing w:before="0"/>
        <w:jc w:val="left"/>
        <w:rPr>
          <w:highlight w:val="yellow"/>
        </w:rPr>
      </w:pPr>
    </w:p>
    <w:p w14:paraId="25F75BE4" w14:textId="77777777" w:rsidR="00AE2695" w:rsidRDefault="00AE2695" w:rsidP="00CD0650">
      <w:pPr>
        <w:spacing w:before="0"/>
        <w:jc w:val="left"/>
        <w:rPr>
          <w:highlight w:val="yellow"/>
        </w:rPr>
      </w:pPr>
    </w:p>
    <w:p w14:paraId="47DC5CEE" w14:textId="77777777" w:rsidR="00AE2695" w:rsidRDefault="00AE2695" w:rsidP="00CD0650">
      <w:pPr>
        <w:spacing w:before="0"/>
        <w:jc w:val="left"/>
        <w:rPr>
          <w:highlight w:val="yellow"/>
        </w:rPr>
      </w:pPr>
    </w:p>
    <w:p w14:paraId="71B32F73" w14:textId="77777777" w:rsidR="00AE2695" w:rsidRDefault="00AE2695" w:rsidP="00CD0650">
      <w:pPr>
        <w:spacing w:before="0"/>
        <w:jc w:val="left"/>
        <w:rPr>
          <w:highlight w:val="yellow"/>
        </w:rPr>
      </w:pPr>
    </w:p>
    <w:p w14:paraId="0FDA6163" w14:textId="77777777" w:rsidR="00AE2695" w:rsidRDefault="00AE2695" w:rsidP="00CD0650">
      <w:pPr>
        <w:spacing w:before="0"/>
        <w:jc w:val="left"/>
        <w:rPr>
          <w:highlight w:val="yellow"/>
        </w:rPr>
      </w:pPr>
    </w:p>
    <w:p w14:paraId="146572CA" w14:textId="77777777" w:rsidR="00AE2695" w:rsidRDefault="00AE2695" w:rsidP="00CD0650">
      <w:pPr>
        <w:spacing w:before="0"/>
        <w:jc w:val="left"/>
        <w:rPr>
          <w:highlight w:val="yellow"/>
        </w:rPr>
      </w:pPr>
    </w:p>
    <w:p w14:paraId="54DFBBC3" w14:textId="77777777" w:rsidR="00AE2695" w:rsidRDefault="00AE2695" w:rsidP="00CD0650">
      <w:pPr>
        <w:spacing w:before="0"/>
        <w:jc w:val="left"/>
        <w:rPr>
          <w:highlight w:val="yellow"/>
        </w:rPr>
      </w:pPr>
    </w:p>
    <w:p w14:paraId="0D44885A" w14:textId="77777777" w:rsidR="00AE2695" w:rsidRDefault="00AE2695" w:rsidP="00CD0650">
      <w:pPr>
        <w:spacing w:before="0"/>
        <w:jc w:val="left"/>
        <w:rPr>
          <w:highlight w:val="yellow"/>
        </w:rPr>
      </w:pPr>
    </w:p>
    <w:tbl>
      <w:tblPr>
        <w:tblStyle w:val="Grilledutableau"/>
        <w:tblW w:w="15420" w:type="dxa"/>
        <w:tblLook w:val="04A0" w:firstRow="1" w:lastRow="0" w:firstColumn="1" w:lastColumn="0" w:noHBand="0" w:noVBand="1"/>
      </w:tblPr>
      <w:tblGrid>
        <w:gridCol w:w="3082"/>
        <w:gridCol w:w="3081"/>
        <w:gridCol w:w="3082"/>
        <w:gridCol w:w="3082"/>
        <w:gridCol w:w="3093"/>
      </w:tblGrid>
      <w:tr w:rsidR="00882199" w:rsidRPr="0081706E" w14:paraId="481D05DE" w14:textId="77777777" w:rsidTr="000E2F53">
        <w:tc>
          <w:tcPr>
            <w:tcW w:w="3082" w:type="dxa"/>
            <w:shd w:val="clear" w:color="auto" w:fill="9CC2E5" w:themeFill="accent5" w:themeFillTint="99"/>
          </w:tcPr>
          <w:p w14:paraId="0B07B0E8" w14:textId="38EA352C" w:rsidR="00882199" w:rsidRPr="007D567B" w:rsidRDefault="0081706E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lastRenderedPageBreak/>
              <w:t>Compétence</w:t>
            </w:r>
          </w:p>
        </w:tc>
        <w:tc>
          <w:tcPr>
            <w:tcW w:w="3081" w:type="dxa"/>
            <w:shd w:val="clear" w:color="auto" w:fill="9CC2E5" w:themeFill="accent5" w:themeFillTint="99"/>
          </w:tcPr>
          <w:p w14:paraId="411A674F" w14:textId="1A9BCD5D" w:rsidR="00882199" w:rsidRPr="007D567B" w:rsidRDefault="00057C08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EPCI / EPT</w:t>
            </w:r>
          </w:p>
        </w:tc>
        <w:tc>
          <w:tcPr>
            <w:tcW w:w="3082" w:type="dxa"/>
            <w:shd w:val="clear" w:color="auto" w:fill="9CC2E5" w:themeFill="accent5" w:themeFillTint="99"/>
          </w:tcPr>
          <w:p w14:paraId="2CFA0FED" w14:textId="790A9592" w:rsidR="00882199" w:rsidRPr="007D567B" w:rsidRDefault="00057C08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Commune</w:t>
            </w:r>
          </w:p>
        </w:tc>
        <w:tc>
          <w:tcPr>
            <w:tcW w:w="3082" w:type="dxa"/>
            <w:shd w:val="clear" w:color="auto" w:fill="9CC2E5" w:themeFill="accent5" w:themeFillTint="99"/>
          </w:tcPr>
          <w:p w14:paraId="1041C2DA" w14:textId="66223223" w:rsidR="00882199" w:rsidRPr="007D567B" w:rsidRDefault="00057C08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Compétence partagée (à préciser)</w:t>
            </w:r>
          </w:p>
        </w:tc>
        <w:tc>
          <w:tcPr>
            <w:tcW w:w="3093" w:type="dxa"/>
            <w:shd w:val="clear" w:color="auto" w:fill="9CC2E5" w:themeFill="accent5" w:themeFillTint="99"/>
          </w:tcPr>
          <w:p w14:paraId="45DCF12C" w14:textId="48EA6240" w:rsidR="00882199" w:rsidRPr="007D567B" w:rsidRDefault="00057C08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Commentaires</w:t>
            </w:r>
          </w:p>
        </w:tc>
      </w:tr>
      <w:tr w:rsidR="00882199" w:rsidRPr="0081706E" w14:paraId="7EF0E95E" w14:textId="77777777" w:rsidTr="000E2F53">
        <w:trPr>
          <w:trHeight w:val="1020"/>
        </w:trPr>
        <w:tc>
          <w:tcPr>
            <w:tcW w:w="3082" w:type="dxa"/>
            <w:shd w:val="clear" w:color="auto" w:fill="DEEAF6" w:themeFill="accent5" w:themeFillTint="33"/>
          </w:tcPr>
          <w:p w14:paraId="1C76EA2C" w14:textId="2714A1BB" w:rsidR="00882199" w:rsidRPr="007D567B" w:rsidRDefault="00057C08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Compétence voirie</w:t>
            </w:r>
          </w:p>
        </w:tc>
        <w:tc>
          <w:tcPr>
            <w:tcW w:w="3081" w:type="dxa"/>
          </w:tcPr>
          <w:p w14:paraId="19024944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82" w:type="dxa"/>
          </w:tcPr>
          <w:p w14:paraId="07C180C9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82" w:type="dxa"/>
          </w:tcPr>
          <w:p w14:paraId="257652A6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93" w:type="dxa"/>
          </w:tcPr>
          <w:p w14:paraId="474D638D" w14:textId="77777777" w:rsidR="00882199" w:rsidRPr="0081706E" w:rsidRDefault="00882199" w:rsidP="00CD0650">
            <w:pPr>
              <w:spacing w:before="0"/>
              <w:jc w:val="left"/>
            </w:pPr>
          </w:p>
        </w:tc>
      </w:tr>
      <w:tr w:rsidR="00882199" w:rsidRPr="0081706E" w14:paraId="237E98D5" w14:textId="77777777" w:rsidTr="000E2F53">
        <w:trPr>
          <w:trHeight w:val="1020"/>
        </w:trPr>
        <w:tc>
          <w:tcPr>
            <w:tcW w:w="3082" w:type="dxa"/>
            <w:shd w:val="clear" w:color="auto" w:fill="DEEAF6" w:themeFill="accent5" w:themeFillTint="33"/>
          </w:tcPr>
          <w:p w14:paraId="7B35B07C" w14:textId="0C31F9F7" w:rsidR="00882199" w:rsidRPr="007D567B" w:rsidRDefault="00057C08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Compétence stat</w:t>
            </w:r>
            <w:r w:rsidR="00DD4F99" w:rsidRPr="007D567B">
              <w:rPr>
                <w:b/>
                <w:bCs/>
              </w:rPr>
              <w:t>ionnement</w:t>
            </w:r>
          </w:p>
        </w:tc>
        <w:tc>
          <w:tcPr>
            <w:tcW w:w="3081" w:type="dxa"/>
          </w:tcPr>
          <w:p w14:paraId="55C07045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82" w:type="dxa"/>
          </w:tcPr>
          <w:p w14:paraId="529FDE35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82" w:type="dxa"/>
          </w:tcPr>
          <w:p w14:paraId="5A1C7A9C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93" w:type="dxa"/>
          </w:tcPr>
          <w:p w14:paraId="119886F8" w14:textId="77777777" w:rsidR="00882199" w:rsidRPr="0081706E" w:rsidRDefault="00882199" w:rsidP="00CD0650">
            <w:pPr>
              <w:spacing w:before="0"/>
              <w:jc w:val="left"/>
            </w:pPr>
          </w:p>
        </w:tc>
      </w:tr>
      <w:tr w:rsidR="00882199" w:rsidRPr="0081706E" w14:paraId="68C824D7" w14:textId="77777777" w:rsidTr="000E2F53">
        <w:trPr>
          <w:trHeight w:val="1020"/>
        </w:trPr>
        <w:tc>
          <w:tcPr>
            <w:tcW w:w="3082" w:type="dxa"/>
            <w:shd w:val="clear" w:color="auto" w:fill="DEEAF6" w:themeFill="accent5" w:themeFillTint="33"/>
          </w:tcPr>
          <w:p w14:paraId="4AB9FAD2" w14:textId="4C2D8873" w:rsidR="00882199" w:rsidRPr="007D567B" w:rsidRDefault="0001051A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Pouvoir de police (circulation / stationnement)</w:t>
            </w:r>
          </w:p>
        </w:tc>
        <w:tc>
          <w:tcPr>
            <w:tcW w:w="3081" w:type="dxa"/>
          </w:tcPr>
          <w:p w14:paraId="5BD82327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82" w:type="dxa"/>
          </w:tcPr>
          <w:p w14:paraId="0DC97958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82" w:type="dxa"/>
          </w:tcPr>
          <w:p w14:paraId="0540E736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93" w:type="dxa"/>
          </w:tcPr>
          <w:p w14:paraId="25F2A59C" w14:textId="77777777" w:rsidR="00882199" w:rsidRPr="0081706E" w:rsidRDefault="00882199" w:rsidP="00CD0650">
            <w:pPr>
              <w:spacing w:before="0"/>
              <w:jc w:val="left"/>
            </w:pPr>
          </w:p>
        </w:tc>
      </w:tr>
      <w:tr w:rsidR="00882199" w:rsidRPr="0081706E" w14:paraId="3F91EA4B" w14:textId="77777777" w:rsidTr="000E2F53">
        <w:trPr>
          <w:trHeight w:val="1020"/>
        </w:trPr>
        <w:tc>
          <w:tcPr>
            <w:tcW w:w="3082" w:type="dxa"/>
            <w:shd w:val="clear" w:color="auto" w:fill="DEEAF6" w:themeFill="accent5" w:themeFillTint="33"/>
          </w:tcPr>
          <w:p w14:paraId="613A3DC5" w14:textId="533B836A" w:rsidR="00882199" w:rsidRPr="007D567B" w:rsidRDefault="00D508AA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Signature de la convention d’occupation de l’espace public</w:t>
            </w:r>
          </w:p>
        </w:tc>
        <w:tc>
          <w:tcPr>
            <w:tcW w:w="3081" w:type="dxa"/>
          </w:tcPr>
          <w:p w14:paraId="12609D77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82" w:type="dxa"/>
          </w:tcPr>
          <w:p w14:paraId="1F858B1D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82" w:type="dxa"/>
          </w:tcPr>
          <w:p w14:paraId="6136A9CE" w14:textId="77777777" w:rsidR="00882199" w:rsidRPr="0081706E" w:rsidRDefault="00882199" w:rsidP="00CD0650">
            <w:pPr>
              <w:spacing w:before="0"/>
              <w:jc w:val="left"/>
            </w:pPr>
          </w:p>
        </w:tc>
        <w:tc>
          <w:tcPr>
            <w:tcW w:w="3093" w:type="dxa"/>
          </w:tcPr>
          <w:p w14:paraId="091D2E9D" w14:textId="77777777" w:rsidR="00882199" w:rsidRPr="0081706E" w:rsidRDefault="00882199" w:rsidP="00CD0650">
            <w:pPr>
              <w:spacing w:before="0"/>
              <w:jc w:val="left"/>
            </w:pPr>
          </w:p>
        </w:tc>
      </w:tr>
      <w:tr w:rsidR="007D567B" w:rsidRPr="0081706E" w14:paraId="64D2A837" w14:textId="77777777" w:rsidTr="000E2F53">
        <w:trPr>
          <w:trHeight w:val="1020"/>
        </w:trPr>
        <w:tc>
          <w:tcPr>
            <w:tcW w:w="3082" w:type="dxa"/>
            <w:shd w:val="clear" w:color="auto" w:fill="DEEAF6" w:themeFill="accent5" w:themeFillTint="33"/>
            <w:vAlign w:val="center"/>
          </w:tcPr>
          <w:p w14:paraId="5BD60DFF" w14:textId="386593D0" w:rsidR="007D567B" w:rsidRPr="007D567B" w:rsidRDefault="007D567B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Signature Autorisation d'occupation temporaire de l'espace public (AOT) – Si nécessaire</w:t>
            </w:r>
          </w:p>
        </w:tc>
        <w:tc>
          <w:tcPr>
            <w:tcW w:w="3081" w:type="dxa"/>
          </w:tcPr>
          <w:p w14:paraId="3DE3C5CE" w14:textId="77777777" w:rsidR="007D567B" w:rsidRPr="0081706E" w:rsidRDefault="007D567B" w:rsidP="007D567B">
            <w:pPr>
              <w:spacing w:before="0"/>
              <w:jc w:val="left"/>
            </w:pPr>
          </w:p>
        </w:tc>
        <w:tc>
          <w:tcPr>
            <w:tcW w:w="3082" w:type="dxa"/>
          </w:tcPr>
          <w:p w14:paraId="66284554" w14:textId="77777777" w:rsidR="007D567B" w:rsidRPr="0081706E" w:rsidRDefault="007D567B" w:rsidP="007D567B">
            <w:pPr>
              <w:spacing w:before="0"/>
              <w:jc w:val="left"/>
            </w:pPr>
          </w:p>
        </w:tc>
        <w:tc>
          <w:tcPr>
            <w:tcW w:w="3082" w:type="dxa"/>
          </w:tcPr>
          <w:p w14:paraId="31F88B06" w14:textId="77777777" w:rsidR="007D567B" w:rsidRPr="0081706E" w:rsidRDefault="007D567B" w:rsidP="007D567B">
            <w:pPr>
              <w:spacing w:before="0"/>
              <w:jc w:val="left"/>
            </w:pPr>
          </w:p>
        </w:tc>
        <w:tc>
          <w:tcPr>
            <w:tcW w:w="3093" w:type="dxa"/>
          </w:tcPr>
          <w:p w14:paraId="26FA210D" w14:textId="77777777" w:rsidR="007D567B" w:rsidRPr="0081706E" w:rsidRDefault="007D567B" w:rsidP="007D567B">
            <w:pPr>
              <w:spacing w:before="0"/>
              <w:jc w:val="left"/>
            </w:pPr>
          </w:p>
        </w:tc>
      </w:tr>
      <w:tr w:rsidR="007D567B" w:rsidRPr="0081706E" w14:paraId="70AE0662" w14:textId="77777777" w:rsidTr="000E2F53">
        <w:trPr>
          <w:trHeight w:val="1020"/>
        </w:trPr>
        <w:tc>
          <w:tcPr>
            <w:tcW w:w="3082" w:type="dxa"/>
            <w:shd w:val="clear" w:color="auto" w:fill="DEEAF6" w:themeFill="accent5" w:themeFillTint="33"/>
            <w:vAlign w:val="center"/>
          </w:tcPr>
          <w:p w14:paraId="2715C219" w14:textId="70D95F93" w:rsidR="007D567B" w:rsidRPr="007D567B" w:rsidRDefault="007D567B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Autorisation d’exécuter les travaux (AET) Arrêtés de Travaux / Stationnement</w:t>
            </w:r>
          </w:p>
        </w:tc>
        <w:tc>
          <w:tcPr>
            <w:tcW w:w="3081" w:type="dxa"/>
          </w:tcPr>
          <w:p w14:paraId="08C40E0E" w14:textId="77777777" w:rsidR="007D567B" w:rsidRPr="0081706E" w:rsidRDefault="007D567B" w:rsidP="007D567B">
            <w:pPr>
              <w:spacing w:before="0"/>
              <w:jc w:val="left"/>
            </w:pPr>
          </w:p>
        </w:tc>
        <w:tc>
          <w:tcPr>
            <w:tcW w:w="3082" w:type="dxa"/>
          </w:tcPr>
          <w:p w14:paraId="645BE1CF" w14:textId="77777777" w:rsidR="007D567B" w:rsidRPr="0081706E" w:rsidRDefault="007D567B" w:rsidP="007D567B">
            <w:pPr>
              <w:spacing w:before="0"/>
              <w:jc w:val="left"/>
            </w:pPr>
          </w:p>
        </w:tc>
        <w:tc>
          <w:tcPr>
            <w:tcW w:w="3082" w:type="dxa"/>
          </w:tcPr>
          <w:p w14:paraId="33F2C147" w14:textId="77777777" w:rsidR="007D567B" w:rsidRPr="0081706E" w:rsidRDefault="007D567B" w:rsidP="007D567B">
            <w:pPr>
              <w:spacing w:before="0"/>
              <w:jc w:val="left"/>
            </w:pPr>
          </w:p>
        </w:tc>
        <w:tc>
          <w:tcPr>
            <w:tcW w:w="3093" w:type="dxa"/>
          </w:tcPr>
          <w:p w14:paraId="02ED9D09" w14:textId="77777777" w:rsidR="007D567B" w:rsidRPr="0081706E" w:rsidRDefault="007D567B" w:rsidP="007D567B">
            <w:pPr>
              <w:spacing w:before="0"/>
              <w:jc w:val="left"/>
            </w:pPr>
          </w:p>
        </w:tc>
      </w:tr>
      <w:tr w:rsidR="007D567B" w:rsidRPr="0081706E" w14:paraId="5E8A924C" w14:textId="77777777" w:rsidTr="000E2F53">
        <w:trPr>
          <w:trHeight w:val="1020"/>
        </w:trPr>
        <w:tc>
          <w:tcPr>
            <w:tcW w:w="3082" w:type="dxa"/>
            <w:shd w:val="clear" w:color="auto" w:fill="DEEAF6" w:themeFill="accent5" w:themeFillTint="33"/>
            <w:vAlign w:val="center"/>
          </w:tcPr>
          <w:p w14:paraId="5F37CC92" w14:textId="1E50FE9A" w:rsidR="007D567B" w:rsidRPr="007D567B" w:rsidRDefault="007D567B" w:rsidP="007D567B">
            <w:pPr>
              <w:spacing w:before="0"/>
              <w:jc w:val="center"/>
              <w:rPr>
                <w:b/>
                <w:bCs/>
              </w:rPr>
            </w:pPr>
            <w:r w:rsidRPr="007D567B">
              <w:rPr>
                <w:b/>
                <w:bCs/>
              </w:rPr>
              <w:t>Réception</w:t>
            </w:r>
          </w:p>
        </w:tc>
        <w:tc>
          <w:tcPr>
            <w:tcW w:w="3081" w:type="dxa"/>
          </w:tcPr>
          <w:p w14:paraId="7AAFEE41" w14:textId="77777777" w:rsidR="007D567B" w:rsidRPr="0081706E" w:rsidRDefault="007D567B" w:rsidP="007D567B">
            <w:pPr>
              <w:spacing w:before="0"/>
              <w:jc w:val="left"/>
            </w:pPr>
          </w:p>
        </w:tc>
        <w:tc>
          <w:tcPr>
            <w:tcW w:w="3082" w:type="dxa"/>
          </w:tcPr>
          <w:p w14:paraId="4A541F0F" w14:textId="77777777" w:rsidR="007D567B" w:rsidRPr="0081706E" w:rsidRDefault="007D567B" w:rsidP="007D567B">
            <w:pPr>
              <w:spacing w:before="0"/>
              <w:jc w:val="left"/>
            </w:pPr>
          </w:p>
        </w:tc>
        <w:tc>
          <w:tcPr>
            <w:tcW w:w="3082" w:type="dxa"/>
          </w:tcPr>
          <w:p w14:paraId="18386E93" w14:textId="77777777" w:rsidR="007D567B" w:rsidRPr="0081706E" w:rsidRDefault="007D567B" w:rsidP="007D567B">
            <w:pPr>
              <w:spacing w:before="0"/>
              <w:jc w:val="left"/>
            </w:pPr>
          </w:p>
        </w:tc>
        <w:tc>
          <w:tcPr>
            <w:tcW w:w="3093" w:type="dxa"/>
          </w:tcPr>
          <w:p w14:paraId="47F6B500" w14:textId="77777777" w:rsidR="007D567B" w:rsidRPr="0081706E" w:rsidRDefault="007D567B" w:rsidP="007D567B">
            <w:pPr>
              <w:spacing w:before="0"/>
              <w:jc w:val="left"/>
            </w:pPr>
          </w:p>
        </w:tc>
      </w:tr>
    </w:tbl>
    <w:p w14:paraId="0C46A082" w14:textId="77777777" w:rsidR="00FF4A12" w:rsidRPr="00692B4B" w:rsidRDefault="00FF4A12" w:rsidP="00FF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  <w:r w:rsidRPr="00692B4B">
        <w:rPr>
          <w:rFonts w:cs="Arial"/>
          <w:b/>
          <w:bCs/>
          <w:i/>
          <w:iCs/>
        </w:rPr>
        <w:lastRenderedPageBreak/>
        <w:t>Éléments complémentaires (facultatif)</w:t>
      </w:r>
    </w:p>
    <w:p w14:paraId="0C8846C3" w14:textId="77777777" w:rsidR="00FF4A12" w:rsidRDefault="00FF4A12" w:rsidP="00FF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</w:rPr>
      </w:pPr>
      <w:r w:rsidRPr="00692B4B">
        <w:rPr>
          <w:rFonts w:cs="Arial"/>
          <w:i/>
          <w:iCs/>
        </w:rPr>
        <w:t>(Schéma, description, précisions sur l’organisation locale, etc.)</w:t>
      </w:r>
    </w:p>
    <w:p w14:paraId="630F6EC5" w14:textId="77777777" w:rsidR="00FF4A12" w:rsidRDefault="00FF4A12" w:rsidP="00FF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</w:rPr>
      </w:pPr>
    </w:p>
    <w:p w14:paraId="621963CA" w14:textId="77777777" w:rsidR="00FF4A12" w:rsidRDefault="00FF4A12" w:rsidP="00FF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</w:rPr>
      </w:pPr>
    </w:p>
    <w:p w14:paraId="03162FA0" w14:textId="77777777" w:rsidR="00FF4A12" w:rsidRDefault="00FF4A12" w:rsidP="00FF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</w:rPr>
      </w:pPr>
    </w:p>
    <w:p w14:paraId="052DCE8B" w14:textId="77777777" w:rsidR="00FF4A12" w:rsidRDefault="00FF4A12" w:rsidP="00FF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</w:rPr>
      </w:pPr>
    </w:p>
    <w:p w14:paraId="49594D91" w14:textId="77777777" w:rsidR="00FF4A12" w:rsidRDefault="00FF4A12" w:rsidP="00FF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</w:rPr>
      </w:pPr>
    </w:p>
    <w:p w14:paraId="02017E73" w14:textId="77777777" w:rsidR="00FF4A12" w:rsidRDefault="00FF4A12" w:rsidP="00FF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</w:rPr>
      </w:pPr>
    </w:p>
    <w:p w14:paraId="0E5CB09C" w14:textId="77777777" w:rsidR="00FF4A12" w:rsidRPr="00692B4B" w:rsidRDefault="00FF4A12" w:rsidP="00FF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</w:rPr>
      </w:pPr>
    </w:p>
    <w:p w14:paraId="14F0184F" w14:textId="77777777" w:rsidR="00FF4A12" w:rsidRDefault="00FF4A12" w:rsidP="00FF4A12">
      <w:pPr>
        <w:spacing w:before="0"/>
        <w:jc w:val="left"/>
      </w:pPr>
    </w:p>
    <w:p w14:paraId="342C9713" w14:textId="77777777" w:rsidR="00AE0162" w:rsidRDefault="00AE0162" w:rsidP="00CD0650">
      <w:pPr>
        <w:spacing w:before="0"/>
        <w:jc w:val="left"/>
        <w:rPr>
          <w:highlight w:val="yellow"/>
        </w:rPr>
      </w:pPr>
    </w:p>
    <w:p w14:paraId="510E34F4" w14:textId="77777777" w:rsidR="00AE0162" w:rsidRDefault="00AE0162" w:rsidP="00CD0650">
      <w:pPr>
        <w:spacing w:before="0"/>
        <w:jc w:val="left"/>
        <w:rPr>
          <w:highlight w:val="yellow"/>
        </w:rPr>
      </w:pPr>
    </w:p>
    <w:p w14:paraId="3CDE276D" w14:textId="77777777" w:rsidR="00AE0162" w:rsidRDefault="00AE0162" w:rsidP="00CD0650">
      <w:pPr>
        <w:spacing w:before="0"/>
        <w:jc w:val="left"/>
        <w:rPr>
          <w:highlight w:val="yellow"/>
        </w:rPr>
      </w:pPr>
    </w:p>
    <w:p w14:paraId="30E0813D" w14:textId="77777777" w:rsidR="00AE0162" w:rsidRDefault="00AE0162" w:rsidP="00CD0650">
      <w:pPr>
        <w:spacing w:before="0"/>
        <w:jc w:val="left"/>
        <w:rPr>
          <w:highlight w:val="yellow"/>
        </w:rPr>
      </w:pPr>
    </w:p>
    <w:p w14:paraId="3317E98D" w14:textId="77777777" w:rsidR="00AE0162" w:rsidRDefault="00AE0162" w:rsidP="00CD0650">
      <w:pPr>
        <w:spacing w:before="0"/>
        <w:jc w:val="left"/>
        <w:rPr>
          <w:highlight w:val="yellow"/>
        </w:rPr>
        <w:sectPr w:rsidR="00AE0162" w:rsidSect="00AE0162">
          <w:pgSz w:w="16838" w:h="11906" w:orient="landscape" w:code="9"/>
          <w:pgMar w:top="1134" w:right="567" w:bottom="1276" w:left="851" w:header="737" w:footer="567" w:gutter="0"/>
          <w:cols w:space="720"/>
          <w:docGrid w:linePitch="272"/>
        </w:sectPr>
      </w:pPr>
    </w:p>
    <w:p w14:paraId="25C4EA75" w14:textId="77777777" w:rsidR="0085663E" w:rsidRPr="00921A5C" w:rsidRDefault="0085663E" w:rsidP="7AAC0640">
      <w:pPr>
        <w:pStyle w:val="Titre1"/>
      </w:pPr>
      <w:bookmarkStart w:id="7" w:name="_Toc233115471"/>
      <w:r>
        <w:lastRenderedPageBreak/>
        <w:t>Coordination avec les collectivités partenaires</w:t>
      </w:r>
      <w:bookmarkEnd w:id="7"/>
    </w:p>
    <w:p w14:paraId="0E6348EC" w14:textId="2CBF9D85" w:rsidR="0085663E" w:rsidRPr="00304BD6" w:rsidRDefault="00831D5B" w:rsidP="0085663E">
      <w:pPr>
        <w:rPr>
          <w:rFonts w:cs="Arial"/>
        </w:rPr>
      </w:pPr>
      <w:r>
        <w:rPr>
          <w:rFonts w:cs="Arial"/>
        </w:rPr>
        <w:t>La Collectivité</w:t>
      </w:r>
      <w:r w:rsidR="0085663E" w:rsidRPr="00AA15B5">
        <w:rPr>
          <w:rFonts w:cs="Arial"/>
        </w:rPr>
        <w:t xml:space="preserve"> détaille</w:t>
      </w:r>
      <w:r w:rsidR="0085663E">
        <w:rPr>
          <w:rFonts w:cs="Arial"/>
        </w:rPr>
        <w:t xml:space="preserve"> dans les encadrés ci-dessous</w:t>
      </w:r>
      <w:r w:rsidR="0085663E" w:rsidRPr="00AA15B5">
        <w:rPr>
          <w:rFonts w:cs="Arial"/>
        </w:rPr>
        <w:t xml:space="preserve"> :</w:t>
      </w:r>
    </w:p>
    <w:p w14:paraId="11F144FA" w14:textId="6AE0A060" w:rsidR="0085663E" w:rsidRDefault="0085663E" w:rsidP="00C45293">
      <w:pPr>
        <w:pStyle w:val="Paragraphedeliste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méthode utilisée par </w:t>
      </w:r>
      <w:r w:rsidR="00831D5B">
        <w:rPr>
          <w:rFonts w:ascii="Arial" w:hAnsi="Arial" w:cs="Arial"/>
          <w:sz w:val="20"/>
          <w:szCs w:val="20"/>
        </w:rPr>
        <w:t>la Collectivité</w:t>
      </w:r>
      <w:r>
        <w:rPr>
          <w:rFonts w:ascii="Arial" w:hAnsi="Arial" w:cs="Arial"/>
          <w:sz w:val="20"/>
          <w:szCs w:val="20"/>
        </w:rPr>
        <w:t xml:space="preserve"> pour consulter les communes de son territoire et recueillir leur souhait ou non d’accueillir sur leur territoire le service ;</w:t>
      </w:r>
    </w:p>
    <w:p w14:paraId="6FEFE9FB" w14:textId="77777777" w:rsidR="0085663E" w:rsidRPr="00304BD6" w:rsidRDefault="0085663E" w:rsidP="00C45293">
      <w:pPr>
        <w:pStyle w:val="Paragraphedeliste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processus envisagé pour la c</w:t>
      </w:r>
      <w:r w:rsidRPr="00304BD6">
        <w:rPr>
          <w:rFonts w:ascii="Arial" w:hAnsi="Arial" w:cs="Arial"/>
          <w:sz w:val="20"/>
          <w:szCs w:val="20"/>
        </w:rPr>
        <w:t>onsultation des gestionnaires de voirie dans le cadre du positionnement des stations ;</w:t>
      </w:r>
    </w:p>
    <w:p w14:paraId="61F0471B" w14:textId="06124BC5" w:rsidR="0085663E" w:rsidRPr="008B29F1" w:rsidRDefault="0085663E" w:rsidP="00C45293">
      <w:pPr>
        <w:pStyle w:val="Paragraphedeliste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8B29F1">
        <w:rPr>
          <w:rFonts w:ascii="Arial" w:hAnsi="Arial" w:cs="Arial"/>
          <w:sz w:val="20"/>
          <w:szCs w:val="20"/>
        </w:rPr>
        <w:t xml:space="preserve">Le processus envisagé pour recueillir et remonter </w:t>
      </w:r>
      <w:r w:rsidR="002A151C">
        <w:rPr>
          <w:rFonts w:ascii="Arial" w:hAnsi="Arial" w:cs="Arial"/>
          <w:sz w:val="20"/>
          <w:szCs w:val="20"/>
        </w:rPr>
        <w:t xml:space="preserve">à </w:t>
      </w:r>
      <w:r w:rsidRPr="008B29F1">
        <w:rPr>
          <w:rFonts w:ascii="Arial" w:hAnsi="Arial" w:cs="Arial"/>
          <w:sz w:val="20"/>
          <w:szCs w:val="20"/>
        </w:rPr>
        <w:t>Île-de-France Mobilités les éventuels</w:t>
      </w:r>
      <w:r w:rsidR="002A151C">
        <w:rPr>
          <w:rFonts w:ascii="Arial" w:hAnsi="Arial" w:cs="Arial"/>
          <w:sz w:val="20"/>
          <w:szCs w:val="20"/>
        </w:rPr>
        <w:t xml:space="preserve"> </w:t>
      </w:r>
      <w:r w:rsidR="00E873A7">
        <w:rPr>
          <w:rFonts w:ascii="Arial" w:hAnsi="Arial" w:cs="Arial"/>
          <w:sz w:val="20"/>
          <w:szCs w:val="20"/>
        </w:rPr>
        <w:t>aléas, problèmes ou</w:t>
      </w:r>
      <w:r w:rsidRPr="008B29F1">
        <w:rPr>
          <w:rFonts w:ascii="Arial" w:hAnsi="Arial" w:cs="Arial"/>
          <w:sz w:val="20"/>
          <w:szCs w:val="20"/>
        </w:rPr>
        <w:t xml:space="preserve"> nuisances observés par les communes</w:t>
      </w:r>
      <w:r w:rsidR="00E873A7">
        <w:rPr>
          <w:rFonts w:ascii="Arial" w:hAnsi="Arial" w:cs="Arial"/>
          <w:sz w:val="20"/>
          <w:szCs w:val="20"/>
        </w:rPr>
        <w:t>.</w:t>
      </w:r>
    </w:p>
    <w:p w14:paraId="7BA97016" w14:textId="22020CBE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  <w:r>
        <w:rPr>
          <w:rFonts w:cs="Arial"/>
          <w:b/>
          <w:i/>
        </w:rPr>
        <w:t>M</w:t>
      </w:r>
      <w:r w:rsidRPr="0006591D">
        <w:rPr>
          <w:rFonts w:cs="Arial"/>
          <w:b/>
          <w:i/>
        </w:rPr>
        <w:t xml:space="preserve">éthode utilisée par </w:t>
      </w:r>
      <w:r w:rsidR="00831D5B">
        <w:rPr>
          <w:rFonts w:cs="Arial"/>
          <w:b/>
          <w:i/>
        </w:rPr>
        <w:t>la Collectivité</w:t>
      </w:r>
      <w:r w:rsidRPr="0006591D">
        <w:rPr>
          <w:rFonts w:cs="Arial"/>
          <w:b/>
          <w:i/>
        </w:rPr>
        <w:t xml:space="preserve"> pour consulter les communes de son territoire et recueillir leur souhait ou non </w:t>
      </w:r>
      <w:r w:rsidRPr="00773F2D">
        <w:rPr>
          <w:rFonts w:cs="Arial"/>
          <w:b/>
          <w:i/>
        </w:rPr>
        <w:t>d’accueillir sur leur territoire le service</w:t>
      </w:r>
    </w:p>
    <w:p w14:paraId="2E3DF72D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A404481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E90C375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B8B082A" w14:textId="77777777" w:rsidR="00C93620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B2BA490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10625E8" w14:textId="77777777" w:rsidR="00C93620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345515C9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3F3181F5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AE278E2" w14:textId="77777777" w:rsidR="00C93620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AE2059A" w14:textId="77777777" w:rsidR="00C93620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04AD9AB" w14:textId="77777777" w:rsidR="00C93620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EFEC8DD" w14:textId="77777777" w:rsidR="00C93620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3CF2E3C" w14:textId="77777777" w:rsidR="00C93620" w:rsidRPr="009038F1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695367D9" w14:textId="77777777" w:rsidR="0085663E" w:rsidRDefault="0085663E" w:rsidP="0085663E">
      <w:pPr>
        <w:rPr>
          <w:rFonts w:cs="Arial"/>
        </w:rPr>
      </w:pPr>
    </w:p>
    <w:p w14:paraId="7037D96B" w14:textId="77777777" w:rsidR="0019591B" w:rsidRDefault="0019591B" w:rsidP="0085663E">
      <w:pPr>
        <w:rPr>
          <w:rFonts w:cs="Arial"/>
        </w:rPr>
      </w:pPr>
    </w:p>
    <w:p w14:paraId="46E9D50B" w14:textId="77777777" w:rsidR="0019591B" w:rsidRDefault="0019591B" w:rsidP="0085663E">
      <w:pPr>
        <w:rPr>
          <w:rFonts w:cs="Arial"/>
        </w:rPr>
      </w:pPr>
    </w:p>
    <w:p w14:paraId="3FC3D37D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  <w:r>
        <w:rPr>
          <w:rFonts w:cs="Arial"/>
          <w:b/>
          <w:i/>
        </w:rPr>
        <w:t>P</w:t>
      </w:r>
      <w:r w:rsidRPr="00A14205">
        <w:rPr>
          <w:rFonts w:cs="Arial"/>
          <w:b/>
          <w:i/>
        </w:rPr>
        <w:t>rocessus envisagé pour la consultation des gestionnaires de voirie dans le cadre du positionnement des stations</w:t>
      </w:r>
    </w:p>
    <w:p w14:paraId="56952C37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0C58871" w14:textId="77777777" w:rsidR="00C93620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33CE1099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35F9687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51E5D76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8F435FB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4BC7CE47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4E071F2C" w14:textId="77777777" w:rsidR="00C93620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2AB511D" w14:textId="77777777" w:rsidR="0085663E" w:rsidRPr="009038F1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1538FF1" w14:textId="77777777" w:rsidR="0085663E" w:rsidRDefault="0085663E" w:rsidP="0085663E">
      <w:pPr>
        <w:rPr>
          <w:rFonts w:cs="Arial"/>
        </w:rPr>
      </w:pPr>
    </w:p>
    <w:p w14:paraId="1DC5D231" w14:textId="06F179D8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  <w:r>
        <w:rPr>
          <w:rFonts w:cs="Arial"/>
          <w:b/>
          <w:i/>
        </w:rPr>
        <w:t>P</w:t>
      </w:r>
      <w:r w:rsidRPr="00E30CD8">
        <w:rPr>
          <w:rFonts w:cs="Arial"/>
          <w:b/>
          <w:i/>
        </w:rPr>
        <w:t xml:space="preserve">rocessus envisagé pour recueillir et remonter </w:t>
      </w:r>
      <w:r w:rsidR="00C47326">
        <w:rPr>
          <w:rFonts w:cs="Arial"/>
          <w:b/>
          <w:i/>
        </w:rPr>
        <w:t>à</w:t>
      </w:r>
      <w:r w:rsidRPr="00E30CD8">
        <w:rPr>
          <w:rFonts w:cs="Arial"/>
          <w:b/>
          <w:i/>
        </w:rPr>
        <w:t xml:space="preserve"> Île-de-France Mobilités les éventuelles nuisances observées par les communes</w:t>
      </w:r>
    </w:p>
    <w:p w14:paraId="491D59C6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609CEB6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3B77F266" w14:textId="77777777" w:rsidR="00C93620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414BBE0F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1C72A28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0A8F8CE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D5DBA20" w14:textId="77777777" w:rsidR="0085663E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751CDED" w14:textId="77777777" w:rsidR="00C93620" w:rsidRDefault="00C93620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FBA1572" w14:textId="77777777" w:rsidR="0085663E" w:rsidRPr="009038F1" w:rsidRDefault="0085663E" w:rsidP="0085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91AA16A" w14:textId="77777777" w:rsidR="00B02185" w:rsidRDefault="00B02185" w:rsidP="0085663E">
      <w:pPr>
        <w:rPr>
          <w:rFonts w:cs="Arial"/>
        </w:rPr>
        <w:sectPr w:rsidR="00B02185" w:rsidSect="00E011C8">
          <w:pgSz w:w="11906" w:h="16838" w:code="9"/>
          <w:pgMar w:top="567" w:right="1276" w:bottom="851" w:left="1134" w:header="737" w:footer="567" w:gutter="0"/>
          <w:cols w:space="720"/>
          <w:docGrid w:linePitch="272"/>
        </w:sectPr>
      </w:pPr>
    </w:p>
    <w:p w14:paraId="38C223E2" w14:textId="3B18FD99" w:rsidR="0085663E" w:rsidRPr="008E300D" w:rsidRDefault="0085663E" w:rsidP="7AAC0640">
      <w:pPr>
        <w:pStyle w:val="Titre1"/>
      </w:pPr>
      <w:bookmarkStart w:id="8" w:name="_Toc233115472"/>
      <w:r>
        <w:lastRenderedPageBreak/>
        <w:t>Coordonnées des référents techniques et politiques</w:t>
      </w:r>
      <w:bookmarkEnd w:id="8"/>
    </w:p>
    <w:p w14:paraId="0AE75E4F" w14:textId="43F9DB4C" w:rsidR="0085663E" w:rsidRDefault="00831D5B" w:rsidP="0085663E">
      <w:pPr>
        <w:rPr>
          <w:rFonts w:eastAsia="Segoe UI" w:cs="Segoe UI"/>
        </w:rPr>
      </w:pPr>
      <w:r>
        <w:rPr>
          <w:rFonts w:cs="Arial"/>
        </w:rPr>
        <w:t>La Collectivité</w:t>
      </w:r>
      <w:r w:rsidR="0085663E" w:rsidRPr="00DE4FE8">
        <w:rPr>
          <w:rFonts w:cs="Arial"/>
        </w:rPr>
        <w:t xml:space="preserve"> remplit le tableau </w:t>
      </w:r>
      <w:r w:rsidR="0085663E">
        <w:rPr>
          <w:rFonts w:cs="Arial"/>
        </w:rPr>
        <w:t>ci-dessous</w:t>
      </w:r>
      <w:r w:rsidR="0085663E" w:rsidRPr="00DE4FE8">
        <w:rPr>
          <w:rFonts w:cs="Arial"/>
        </w:rPr>
        <w:t xml:space="preserve"> </w:t>
      </w:r>
      <w:r w:rsidR="0085663E">
        <w:rPr>
          <w:rFonts w:cs="Arial"/>
        </w:rPr>
        <w:t xml:space="preserve">avec les </w:t>
      </w:r>
      <w:r w:rsidR="0085663E" w:rsidRPr="423104E7">
        <w:rPr>
          <w:rFonts w:eastAsia="Segoe UI" w:cs="Segoe UI"/>
        </w:rPr>
        <w:t xml:space="preserve">coordonnées complètes (nom, fonction, </w:t>
      </w:r>
      <w:proofErr w:type="gramStart"/>
      <w:r w:rsidR="0085663E" w:rsidRPr="423104E7">
        <w:rPr>
          <w:rFonts w:eastAsia="Segoe UI" w:cs="Segoe UI"/>
        </w:rPr>
        <w:t>email</w:t>
      </w:r>
      <w:proofErr w:type="gramEnd"/>
      <w:r w:rsidR="0085663E" w:rsidRPr="423104E7">
        <w:rPr>
          <w:rFonts w:eastAsia="Segoe UI" w:cs="Segoe UI"/>
        </w:rPr>
        <w:t>, téléphone) des référents techniques et politiques au sein de l’EPCI</w:t>
      </w:r>
      <w:r w:rsidR="0085663E">
        <w:rPr>
          <w:rFonts w:eastAsia="Segoe UI" w:cs="Segoe UI"/>
        </w:rPr>
        <w:t>/EPT</w:t>
      </w:r>
      <w:r w:rsidR="0085663E" w:rsidRPr="423104E7">
        <w:rPr>
          <w:rFonts w:eastAsia="Segoe UI" w:cs="Segoe UI"/>
        </w:rPr>
        <w:t xml:space="preserve"> et des communes concernées</w:t>
      </w:r>
      <w:r w:rsidR="0085663E">
        <w:rPr>
          <w:rFonts w:eastAsia="Segoe UI" w:cs="Segoe UI"/>
        </w:rPr>
        <w:t>, ainsi que de la police municipale lorsqu’elle existe</w:t>
      </w:r>
      <w:r w:rsidR="0016345C">
        <w:rPr>
          <w:rFonts w:eastAsia="Segoe UI" w:cs="Segoe UI"/>
        </w:rPr>
        <w:t>.</w:t>
      </w:r>
    </w:p>
    <w:p w14:paraId="0834807D" w14:textId="77777777" w:rsidR="005E1DEF" w:rsidRDefault="005E1DEF" w:rsidP="0085663E">
      <w:pPr>
        <w:rPr>
          <w:rFonts w:eastAsia="Segoe UI" w:cs="Segoe U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68"/>
        <w:gridCol w:w="2568"/>
        <w:gridCol w:w="2568"/>
        <w:gridCol w:w="2568"/>
        <w:gridCol w:w="2569"/>
        <w:gridCol w:w="2569"/>
      </w:tblGrid>
      <w:tr w:rsidR="00D02CB2" w14:paraId="44FE1424" w14:textId="77777777" w:rsidTr="004C4E49">
        <w:tc>
          <w:tcPr>
            <w:tcW w:w="2568" w:type="dxa"/>
            <w:shd w:val="clear" w:color="auto" w:fill="9CC2E5" w:themeFill="accent5" w:themeFillTint="99"/>
          </w:tcPr>
          <w:p w14:paraId="5DC204D6" w14:textId="7EDD5551" w:rsidR="00D02CB2" w:rsidRPr="005E1DEF" w:rsidRDefault="00D02CB2" w:rsidP="005E1DEF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5E1DEF">
              <w:rPr>
                <w:b/>
                <w:bCs/>
                <w:sz w:val="22"/>
                <w:szCs w:val="22"/>
              </w:rPr>
              <w:t>Collectivité concernée</w:t>
            </w:r>
          </w:p>
        </w:tc>
        <w:tc>
          <w:tcPr>
            <w:tcW w:w="2568" w:type="dxa"/>
            <w:shd w:val="clear" w:color="auto" w:fill="9CC2E5" w:themeFill="accent5" w:themeFillTint="99"/>
          </w:tcPr>
          <w:p w14:paraId="77407B87" w14:textId="0F6DD033" w:rsidR="00D02CB2" w:rsidRPr="005E1DEF" w:rsidRDefault="00D02CB2" w:rsidP="005E1DEF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5E1DEF">
              <w:rPr>
                <w:b/>
                <w:bCs/>
                <w:sz w:val="22"/>
                <w:szCs w:val="22"/>
              </w:rPr>
              <w:t>Référent technique</w:t>
            </w:r>
            <w:r w:rsidR="005E1DEF" w:rsidRPr="005E1DEF">
              <w:rPr>
                <w:b/>
                <w:bCs/>
                <w:sz w:val="22"/>
                <w:szCs w:val="22"/>
              </w:rPr>
              <w:t xml:space="preserve"> / politique ?</w:t>
            </w:r>
          </w:p>
        </w:tc>
        <w:tc>
          <w:tcPr>
            <w:tcW w:w="2568" w:type="dxa"/>
            <w:shd w:val="clear" w:color="auto" w:fill="9CC2E5" w:themeFill="accent5" w:themeFillTint="99"/>
          </w:tcPr>
          <w:p w14:paraId="7FCFD88F" w14:textId="3880D4A0" w:rsidR="00D02CB2" w:rsidRPr="005E1DEF" w:rsidRDefault="005E1DEF" w:rsidP="005E1DEF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5E1DEF">
              <w:rPr>
                <w:b/>
                <w:bCs/>
                <w:sz w:val="22"/>
                <w:szCs w:val="22"/>
              </w:rPr>
              <w:t>NOM Prénom</w:t>
            </w:r>
          </w:p>
        </w:tc>
        <w:tc>
          <w:tcPr>
            <w:tcW w:w="2568" w:type="dxa"/>
            <w:shd w:val="clear" w:color="auto" w:fill="9CC2E5" w:themeFill="accent5" w:themeFillTint="99"/>
          </w:tcPr>
          <w:p w14:paraId="63B3E327" w14:textId="68BB2B91" w:rsidR="00D02CB2" w:rsidRPr="005E1DEF" w:rsidRDefault="005E1DEF" w:rsidP="005E1DEF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5E1DEF">
              <w:rPr>
                <w:b/>
                <w:bCs/>
                <w:sz w:val="22"/>
                <w:szCs w:val="22"/>
              </w:rPr>
              <w:t>Fonction</w:t>
            </w:r>
          </w:p>
        </w:tc>
        <w:tc>
          <w:tcPr>
            <w:tcW w:w="2569" w:type="dxa"/>
            <w:shd w:val="clear" w:color="auto" w:fill="9CC2E5" w:themeFill="accent5" w:themeFillTint="99"/>
          </w:tcPr>
          <w:p w14:paraId="071E3D17" w14:textId="6542EF71" w:rsidR="00D02CB2" w:rsidRPr="005E1DEF" w:rsidRDefault="005E1DEF" w:rsidP="005E1DEF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proofErr w:type="gramStart"/>
            <w:r w:rsidRPr="005E1DEF">
              <w:rPr>
                <w:b/>
                <w:bCs/>
                <w:sz w:val="22"/>
                <w:szCs w:val="22"/>
              </w:rPr>
              <w:t>Email</w:t>
            </w:r>
            <w:proofErr w:type="gramEnd"/>
          </w:p>
        </w:tc>
        <w:tc>
          <w:tcPr>
            <w:tcW w:w="2569" w:type="dxa"/>
            <w:shd w:val="clear" w:color="auto" w:fill="9CC2E5" w:themeFill="accent5" w:themeFillTint="99"/>
          </w:tcPr>
          <w:p w14:paraId="2E1A60BE" w14:textId="21650ACC" w:rsidR="00D02CB2" w:rsidRPr="005E1DEF" w:rsidRDefault="005E1DEF" w:rsidP="005E1DEF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5E1DEF">
              <w:rPr>
                <w:b/>
                <w:bCs/>
                <w:sz w:val="22"/>
                <w:szCs w:val="22"/>
              </w:rPr>
              <w:t>Téléphone</w:t>
            </w:r>
          </w:p>
        </w:tc>
      </w:tr>
      <w:tr w:rsidR="00D02CB2" w14:paraId="10E19A11" w14:textId="77777777" w:rsidTr="00D02CB2">
        <w:tc>
          <w:tcPr>
            <w:tcW w:w="2568" w:type="dxa"/>
          </w:tcPr>
          <w:p w14:paraId="62578EFB" w14:textId="372ACF13" w:rsidR="00D02CB2" w:rsidRPr="00A77BED" w:rsidRDefault="005E1DEF" w:rsidP="0085663E">
            <w:pPr>
              <w:rPr>
                <w:color w:val="FF0000"/>
              </w:rPr>
            </w:pPr>
            <w:r w:rsidRPr="00A77BED">
              <w:rPr>
                <w:color w:val="FF0000"/>
              </w:rPr>
              <w:t>EXEMPLE</w:t>
            </w:r>
          </w:p>
        </w:tc>
        <w:tc>
          <w:tcPr>
            <w:tcW w:w="2568" w:type="dxa"/>
          </w:tcPr>
          <w:p w14:paraId="54150E38" w14:textId="62A49B5B" w:rsidR="00D02CB2" w:rsidRPr="00A77BED" w:rsidRDefault="005E1DEF" w:rsidP="0085663E">
            <w:pPr>
              <w:rPr>
                <w:color w:val="FF0000"/>
              </w:rPr>
            </w:pPr>
            <w:r w:rsidRPr="00A77BED">
              <w:rPr>
                <w:color w:val="FF0000"/>
              </w:rPr>
              <w:t>Technique</w:t>
            </w:r>
          </w:p>
        </w:tc>
        <w:tc>
          <w:tcPr>
            <w:tcW w:w="2568" w:type="dxa"/>
          </w:tcPr>
          <w:p w14:paraId="46CF6EC8" w14:textId="240C7946" w:rsidR="00D02CB2" w:rsidRPr="00A77BED" w:rsidRDefault="005E1DEF" w:rsidP="0085663E">
            <w:pPr>
              <w:rPr>
                <w:color w:val="FF0000"/>
              </w:rPr>
            </w:pPr>
            <w:proofErr w:type="gramStart"/>
            <w:r w:rsidRPr="00A77BED">
              <w:rPr>
                <w:color w:val="FF0000"/>
              </w:rPr>
              <w:t>EX Exemple</w:t>
            </w:r>
            <w:proofErr w:type="gramEnd"/>
          </w:p>
        </w:tc>
        <w:tc>
          <w:tcPr>
            <w:tcW w:w="2568" w:type="dxa"/>
          </w:tcPr>
          <w:p w14:paraId="1ED9D2D6" w14:textId="0D9543A8" w:rsidR="00D02CB2" w:rsidRPr="00A77BED" w:rsidRDefault="00A77BED" w:rsidP="0085663E">
            <w:pPr>
              <w:rPr>
                <w:color w:val="FF0000"/>
              </w:rPr>
            </w:pPr>
            <w:r w:rsidRPr="00A77BED">
              <w:rPr>
                <w:color w:val="FF0000"/>
              </w:rPr>
              <w:t>Chargé</w:t>
            </w:r>
            <w:r>
              <w:rPr>
                <w:color w:val="FF0000"/>
              </w:rPr>
              <w:t>e</w:t>
            </w:r>
            <w:r w:rsidRPr="00A77BED">
              <w:rPr>
                <w:color w:val="FF0000"/>
              </w:rPr>
              <w:t xml:space="preserve"> d’exemple</w:t>
            </w:r>
          </w:p>
        </w:tc>
        <w:tc>
          <w:tcPr>
            <w:tcW w:w="2569" w:type="dxa"/>
          </w:tcPr>
          <w:p w14:paraId="257A2FF7" w14:textId="26418245" w:rsidR="00D02CB2" w:rsidRPr="00A77BED" w:rsidRDefault="00A77BED" w:rsidP="0085663E">
            <w:pPr>
              <w:rPr>
                <w:color w:val="FF0000"/>
              </w:rPr>
            </w:pPr>
            <w:hyperlink r:id="rId28" w:history="1">
              <w:r w:rsidRPr="00A77BED">
                <w:rPr>
                  <w:rStyle w:val="Lienhypertexte"/>
                  <w:rFonts w:ascii="Arial" w:hAnsi="Arial"/>
                  <w:color w:val="FF0000"/>
                </w:rPr>
                <w:t>exemple@exemple.fr</w:t>
              </w:r>
            </w:hyperlink>
          </w:p>
        </w:tc>
        <w:tc>
          <w:tcPr>
            <w:tcW w:w="2569" w:type="dxa"/>
          </w:tcPr>
          <w:p w14:paraId="5B8ED080" w14:textId="13D9C2A2" w:rsidR="00D02CB2" w:rsidRPr="00A77BED" w:rsidRDefault="00A77BED" w:rsidP="0085663E">
            <w:pPr>
              <w:rPr>
                <w:color w:val="FF0000"/>
              </w:rPr>
            </w:pPr>
            <w:r w:rsidRPr="00A77BED">
              <w:rPr>
                <w:color w:val="FF0000"/>
              </w:rPr>
              <w:t>XX.XX.XX.</w:t>
            </w:r>
            <w:proofErr w:type="gramStart"/>
            <w:r w:rsidRPr="00A77BED">
              <w:rPr>
                <w:color w:val="FF0000"/>
              </w:rPr>
              <w:t>XX.XX</w:t>
            </w:r>
            <w:proofErr w:type="gramEnd"/>
          </w:p>
        </w:tc>
      </w:tr>
      <w:tr w:rsidR="00D02CB2" w14:paraId="335D0EC6" w14:textId="77777777" w:rsidTr="00D02CB2">
        <w:tc>
          <w:tcPr>
            <w:tcW w:w="2568" w:type="dxa"/>
          </w:tcPr>
          <w:p w14:paraId="39E0304E" w14:textId="77777777" w:rsidR="00D02CB2" w:rsidRDefault="00D02CB2" w:rsidP="0085663E"/>
        </w:tc>
        <w:tc>
          <w:tcPr>
            <w:tcW w:w="2568" w:type="dxa"/>
          </w:tcPr>
          <w:p w14:paraId="68A9E7AA" w14:textId="77777777" w:rsidR="00D02CB2" w:rsidRDefault="00D02CB2" w:rsidP="0085663E"/>
        </w:tc>
        <w:tc>
          <w:tcPr>
            <w:tcW w:w="2568" w:type="dxa"/>
          </w:tcPr>
          <w:p w14:paraId="592961F6" w14:textId="77777777" w:rsidR="00D02CB2" w:rsidRDefault="00D02CB2" w:rsidP="0085663E"/>
        </w:tc>
        <w:tc>
          <w:tcPr>
            <w:tcW w:w="2568" w:type="dxa"/>
          </w:tcPr>
          <w:p w14:paraId="23A00837" w14:textId="77777777" w:rsidR="00D02CB2" w:rsidRDefault="00D02CB2" w:rsidP="0085663E"/>
        </w:tc>
        <w:tc>
          <w:tcPr>
            <w:tcW w:w="2569" w:type="dxa"/>
          </w:tcPr>
          <w:p w14:paraId="4D67E465" w14:textId="77777777" w:rsidR="00D02CB2" w:rsidRDefault="00D02CB2" w:rsidP="0085663E"/>
        </w:tc>
        <w:tc>
          <w:tcPr>
            <w:tcW w:w="2569" w:type="dxa"/>
          </w:tcPr>
          <w:p w14:paraId="25B1DC4C" w14:textId="77777777" w:rsidR="00D02CB2" w:rsidRDefault="00D02CB2" w:rsidP="0085663E"/>
        </w:tc>
      </w:tr>
      <w:tr w:rsidR="00D02CB2" w14:paraId="1312AF36" w14:textId="77777777" w:rsidTr="00D02CB2">
        <w:tc>
          <w:tcPr>
            <w:tcW w:w="2568" w:type="dxa"/>
          </w:tcPr>
          <w:p w14:paraId="140CA07E" w14:textId="77777777" w:rsidR="00D02CB2" w:rsidRDefault="00D02CB2" w:rsidP="0085663E"/>
        </w:tc>
        <w:tc>
          <w:tcPr>
            <w:tcW w:w="2568" w:type="dxa"/>
          </w:tcPr>
          <w:p w14:paraId="4375BE17" w14:textId="77777777" w:rsidR="00D02CB2" w:rsidRDefault="00D02CB2" w:rsidP="0085663E"/>
        </w:tc>
        <w:tc>
          <w:tcPr>
            <w:tcW w:w="2568" w:type="dxa"/>
          </w:tcPr>
          <w:p w14:paraId="170A5AAA" w14:textId="77777777" w:rsidR="00D02CB2" w:rsidRDefault="00D02CB2" w:rsidP="0085663E"/>
        </w:tc>
        <w:tc>
          <w:tcPr>
            <w:tcW w:w="2568" w:type="dxa"/>
          </w:tcPr>
          <w:p w14:paraId="0344EB3A" w14:textId="77777777" w:rsidR="00D02CB2" w:rsidRDefault="00D02CB2" w:rsidP="0085663E"/>
        </w:tc>
        <w:tc>
          <w:tcPr>
            <w:tcW w:w="2569" w:type="dxa"/>
          </w:tcPr>
          <w:p w14:paraId="0600BDC8" w14:textId="77777777" w:rsidR="00D02CB2" w:rsidRDefault="00D02CB2" w:rsidP="0085663E"/>
        </w:tc>
        <w:tc>
          <w:tcPr>
            <w:tcW w:w="2569" w:type="dxa"/>
          </w:tcPr>
          <w:p w14:paraId="657D4D7D" w14:textId="77777777" w:rsidR="00D02CB2" w:rsidRDefault="00D02CB2" w:rsidP="0085663E"/>
        </w:tc>
      </w:tr>
      <w:tr w:rsidR="00D02CB2" w14:paraId="1FC31126" w14:textId="77777777" w:rsidTr="00D02CB2">
        <w:tc>
          <w:tcPr>
            <w:tcW w:w="2568" w:type="dxa"/>
          </w:tcPr>
          <w:p w14:paraId="4ED86A02" w14:textId="77777777" w:rsidR="00D02CB2" w:rsidRDefault="00D02CB2" w:rsidP="0085663E"/>
        </w:tc>
        <w:tc>
          <w:tcPr>
            <w:tcW w:w="2568" w:type="dxa"/>
          </w:tcPr>
          <w:p w14:paraId="5F679BD4" w14:textId="77777777" w:rsidR="00D02CB2" w:rsidRDefault="00D02CB2" w:rsidP="0085663E"/>
        </w:tc>
        <w:tc>
          <w:tcPr>
            <w:tcW w:w="2568" w:type="dxa"/>
          </w:tcPr>
          <w:p w14:paraId="24D1EA56" w14:textId="77777777" w:rsidR="00D02CB2" w:rsidRDefault="00D02CB2" w:rsidP="0085663E"/>
        </w:tc>
        <w:tc>
          <w:tcPr>
            <w:tcW w:w="2568" w:type="dxa"/>
          </w:tcPr>
          <w:p w14:paraId="2417A250" w14:textId="77777777" w:rsidR="00D02CB2" w:rsidRDefault="00D02CB2" w:rsidP="0085663E"/>
        </w:tc>
        <w:tc>
          <w:tcPr>
            <w:tcW w:w="2569" w:type="dxa"/>
          </w:tcPr>
          <w:p w14:paraId="39BA8BF6" w14:textId="77777777" w:rsidR="00D02CB2" w:rsidRDefault="00D02CB2" w:rsidP="0085663E"/>
        </w:tc>
        <w:tc>
          <w:tcPr>
            <w:tcW w:w="2569" w:type="dxa"/>
          </w:tcPr>
          <w:p w14:paraId="44983F59" w14:textId="77777777" w:rsidR="00D02CB2" w:rsidRDefault="00D02CB2" w:rsidP="0085663E"/>
        </w:tc>
      </w:tr>
      <w:tr w:rsidR="00D02CB2" w14:paraId="5F36F6F6" w14:textId="77777777" w:rsidTr="00D02CB2">
        <w:tc>
          <w:tcPr>
            <w:tcW w:w="2568" w:type="dxa"/>
          </w:tcPr>
          <w:p w14:paraId="1975B427" w14:textId="77777777" w:rsidR="00D02CB2" w:rsidRDefault="00D02CB2" w:rsidP="00D02CB2"/>
        </w:tc>
        <w:tc>
          <w:tcPr>
            <w:tcW w:w="2568" w:type="dxa"/>
          </w:tcPr>
          <w:p w14:paraId="538CEB5F" w14:textId="77777777" w:rsidR="00D02CB2" w:rsidRDefault="00D02CB2" w:rsidP="00D02CB2"/>
        </w:tc>
        <w:tc>
          <w:tcPr>
            <w:tcW w:w="2568" w:type="dxa"/>
          </w:tcPr>
          <w:p w14:paraId="602E85FC" w14:textId="77777777" w:rsidR="00D02CB2" w:rsidRDefault="00D02CB2" w:rsidP="00D02CB2"/>
        </w:tc>
        <w:tc>
          <w:tcPr>
            <w:tcW w:w="2568" w:type="dxa"/>
          </w:tcPr>
          <w:p w14:paraId="73D6F2A7" w14:textId="7035CE9F" w:rsidR="00D02CB2" w:rsidRDefault="00D02CB2" w:rsidP="00D02CB2"/>
        </w:tc>
        <w:tc>
          <w:tcPr>
            <w:tcW w:w="2569" w:type="dxa"/>
          </w:tcPr>
          <w:p w14:paraId="1827F645" w14:textId="77777777" w:rsidR="00D02CB2" w:rsidRDefault="00D02CB2" w:rsidP="00D02CB2"/>
        </w:tc>
        <w:tc>
          <w:tcPr>
            <w:tcW w:w="2569" w:type="dxa"/>
          </w:tcPr>
          <w:p w14:paraId="501F6372" w14:textId="77777777" w:rsidR="00D02CB2" w:rsidRDefault="00D02CB2" w:rsidP="00D02CB2"/>
        </w:tc>
      </w:tr>
      <w:tr w:rsidR="00D02CB2" w14:paraId="729D1816" w14:textId="77777777" w:rsidTr="00D02CB2">
        <w:tc>
          <w:tcPr>
            <w:tcW w:w="2568" w:type="dxa"/>
          </w:tcPr>
          <w:p w14:paraId="12C866A8" w14:textId="77777777" w:rsidR="00D02CB2" w:rsidRDefault="00D02CB2" w:rsidP="00D02CB2"/>
        </w:tc>
        <w:tc>
          <w:tcPr>
            <w:tcW w:w="2568" w:type="dxa"/>
          </w:tcPr>
          <w:p w14:paraId="2D16FACC" w14:textId="77777777" w:rsidR="00D02CB2" w:rsidRDefault="00D02CB2" w:rsidP="00D02CB2"/>
        </w:tc>
        <w:tc>
          <w:tcPr>
            <w:tcW w:w="2568" w:type="dxa"/>
          </w:tcPr>
          <w:p w14:paraId="65A02DB0" w14:textId="77777777" w:rsidR="00D02CB2" w:rsidRDefault="00D02CB2" w:rsidP="00D02CB2"/>
        </w:tc>
        <w:tc>
          <w:tcPr>
            <w:tcW w:w="2568" w:type="dxa"/>
          </w:tcPr>
          <w:p w14:paraId="4D05A103" w14:textId="77777777" w:rsidR="00D02CB2" w:rsidRDefault="00D02CB2" w:rsidP="00D02CB2"/>
        </w:tc>
        <w:tc>
          <w:tcPr>
            <w:tcW w:w="2569" w:type="dxa"/>
          </w:tcPr>
          <w:p w14:paraId="6BFED564" w14:textId="77777777" w:rsidR="00D02CB2" w:rsidRDefault="00D02CB2" w:rsidP="00D02CB2"/>
        </w:tc>
        <w:tc>
          <w:tcPr>
            <w:tcW w:w="2569" w:type="dxa"/>
          </w:tcPr>
          <w:p w14:paraId="2A4D4D59" w14:textId="77777777" w:rsidR="00D02CB2" w:rsidRDefault="00D02CB2" w:rsidP="00D02CB2"/>
        </w:tc>
      </w:tr>
      <w:tr w:rsidR="00D02CB2" w14:paraId="659324CF" w14:textId="77777777" w:rsidTr="00D02CB2">
        <w:tc>
          <w:tcPr>
            <w:tcW w:w="2568" w:type="dxa"/>
          </w:tcPr>
          <w:p w14:paraId="195FA55D" w14:textId="77777777" w:rsidR="00D02CB2" w:rsidRDefault="00D02CB2" w:rsidP="00D02CB2"/>
        </w:tc>
        <w:tc>
          <w:tcPr>
            <w:tcW w:w="2568" w:type="dxa"/>
          </w:tcPr>
          <w:p w14:paraId="05579FA7" w14:textId="77777777" w:rsidR="00D02CB2" w:rsidRDefault="00D02CB2" w:rsidP="00D02CB2"/>
        </w:tc>
        <w:tc>
          <w:tcPr>
            <w:tcW w:w="2568" w:type="dxa"/>
          </w:tcPr>
          <w:p w14:paraId="0D948C5C" w14:textId="77777777" w:rsidR="00D02CB2" w:rsidRDefault="00D02CB2" w:rsidP="00D02CB2"/>
        </w:tc>
        <w:tc>
          <w:tcPr>
            <w:tcW w:w="2568" w:type="dxa"/>
          </w:tcPr>
          <w:p w14:paraId="16D94BDD" w14:textId="77777777" w:rsidR="00D02CB2" w:rsidRDefault="00D02CB2" w:rsidP="00D02CB2"/>
        </w:tc>
        <w:tc>
          <w:tcPr>
            <w:tcW w:w="2569" w:type="dxa"/>
          </w:tcPr>
          <w:p w14:paraId="294017BB" w14:textId="77777777" w:rsidR="00D02CB2" w:rsidRDefault="00D02CB2" w:rsidP="00D02CB2"/>
        </w:tc>
        <w:tc>
          <w:tcPr>
            <w:tcW w:w="2569" w:type="dxa"/>
          </w:tcPr>
          <w:p w14:paraId="1ADB2E7D" w14:textId="77777777" w:rsidR="00D02CB2" w:rsidRDefault="00D02CB2" w:rsidP="00D02CB2"/>
        </w:tc>
      </w:tr>
      <w:tr w:rsidR="00D02CB2" w14:paraId="3BCE34FD" w14:textId="77777777" w:rsidTr="00D02CB2">
        <w:tc>
          <w:tcPr>
            <w:tcW w:w="2568" w:type="dxa"/>
          </w:tcPr>
          <w:p w14:paraId="18D4941B" w14:textId="77777777" w:rsidR="00D02CB2" w:rsidRDefault="00D02CB2" w:rsidP="00D02CB2"/>
        </w:tc>
        <w:tc>
          <w:tcPr>
            <w:tcW w:w="2568" w:type="dxa"/>
          </w:tcPr>
          <w:p w14:paraId="2E429964" w14:textId="77777777" w:rsidR="00D02CB2" w:rsidRDefault="00D02CB2" w:rsidP="00D02CB2"/>
        </w:tc>
        <w:tc>
          <w:tcPr>
            <w:tcW w:w="2568" w:type="dxa"/>
          </w:tcPr>
          <w:p w14:paraId="4C03530A" w14:textId="77777777" w:rsidR="00D02CB2" w:rsidRDefault="00D02CB2" w:rsidP="00D02CB2"/>
        </w:tc>
        <w:tc>
          <w:tcPr>
            <w:tcW w:w="2568" w:type="dxa"/>
          </w:tcPr>
          <w:p w14:paraId="36958BF0" w14:textId="77777777" w:rsidR="00D02CB2" w:rsidRDefault="00D02CB2" w:rsidP="00D02CB2"/>
        </w:tc>
        <w:tc>
          <w:tcPr>
            <w:tcW w:w="2569" w:type="dxa"/>
          </w:tcPr>
          <w:p w14:paraId="22263FD8" w14:textId="77777777" w:rsidR="00D02CB2" w:rsidRDefault="00D02CB2" w:rsidP="00D02CB2"/>
        </w:tc>
        <w:tc>
          <w:tcPr>
            <w:tcW w:w="2569" w:type="dxa"/>
          </w:tcPr>
          <w:p w14:paraId="306C0A27" w14:textId="77777777" w:rsidR="00D02CB2" w:rsidRDefault="00D02CB2" w:rsidP="00D02CB2"/>
        </w:tc>
      </w:tr>
      <w:tr w:rsidR="00D02CB2" w14:paraId="661290FE" w14:textId="77777777" w:rsidTr="00D02CB2">
        <w:tc>
          <w:tcPr>
            <w:tcW w:w="2568" w:type="dxa"/>
          </w:tcPr>
          <w:p w14:paraId="034DAECD" w14:textId="77777777" w:rsidR="00D02CB2" w:rsidRDefault="00D02CB2" w:rsidP="00D02CB2"/>
        </w:tc>
        <w:tc>
          <w:tcPr>
            <w:tcW w:w="2568" w:type="dxa"/>
          </w:tcPr>
          <w:p w14:paraId="5637A23F" w14:textId="77777777" w:rsidR="00D02CB2" w:rsidRDefault="00D02CB2" w:rsidP="00D02CB2"/>
        </w:tc>
        <w:tc>
          <w:tcPr>
            <w:tcW w:w="2568" w:type="dxa"/>
          </w:tcPr>
          <w:p w14:paraId="2F583870" w14:textId="77777777" w:rsidR="00D02CB2" w:rsidRDefault="00D02CB2" w:rsidP="00D02CB2"/>
        </w:tc>
        <w:tc>
          <w:tcPr>
            <w:tcW w:w="2568" w:type="dxa"/>
          </w:tcPr>
          <w:p w14:paraId="6679DA3B" w14:textId="77777777" w:rsidR="00D02CB2" w:rsidRDefault="00D02CB2" w:rsidP="00D02CB2"/>
        </w:tc>
        <w:tc>
          <w:tcPr>
            <w:tcW w:w="2569" w:type="dxa"/>
          </w:tcPr>
          <w:p w14:paraId="6BB5F674" w14:textId="77777777" w:rsidR="00D02CB2" w:rsidRDefault="00D02CB2" w:rsidP="00D02CB2"/>
        </w:tc>
        <w:tc>
          <w:tcPr>
            <w:tcW w:w="2569" w:type="dxa"/>
          </w:tcPr>
          <w:p w14:paraId="3EBCA4FF" w14:textId="77777777" w:rsidR="00D02CB2" w:rsidRDefault="00D02CB2" w:rsidP="00D02CB2"/>
        </w:tc>
      </w:tr>
      <w:tr w:rsidR="00D02CB2" w14:paraId="6D59A995" w14:textId="77777777" w:rsidTr="00D02CB2">
        <w:tc>
          <w:tcPr>
            <w:tcW w:w="2568" w:type="dxa"/>
          </w:tcPr>
          <w:p w14:paraId="0BF168A6" w14:textId="77777777" w:rsidR="00D02CB2" w:rsidRDefault="00D02CB2" w:rsidP="00D02CB2"/>
        </w:tc>
        <w:tc>
          <w:tcPr>
            <w:tcW w:w="2568" w:type="dxa"/>
          </w:tcPr>
          <w:p w14:paraId="47486EAA" w14:textId="77777777" w:rsidR="00D02CB2" w:rsidRDefault="00D02CB2" w:rsidP="00D02CB2"/>
        </w:tc>
        <w:tc>
          <w:tcPr>
            <w:tcW w:w="2568" w:type="dxa"/>
          </w:tcPr>
          <w:p w14:paraId="40CA38BD" w14:textId="77777777" w:rsidR="00D02CB2" w:rsidRDefault="00D02CB2" w:rsidP="00D02CB2"/>
        </w:tc>
        <w:tc>
          <w:tcPr>
            <w:tcW w:w="2568" w:type="dxa"/>
          </w:tcPr>
          <w:p w14:paraId="28EF815B" w14:textId="77777777" w:rsidR="00D02CB2" w:rsidRDefault="00D02CB2" w:rsidP="00D02CB2"/>
        </w:tc>
        <w:tc>
          <w:tcPr>
            <w:tcW w:w="2569" w:type="dxa"/>
          </w:tcPr>
          <w:p w14:paraId="0742399B" w14:textId="77777777" w:rsidR="00D02CB2" w:rsidRDefault="00D02CB2" w:rsidP="00D02CB2"/>
        </w:tc>
        <w:tc>
          <w:tcPr>
            <w:tcW w:w="2569" w:type="dxa"/>
          </w:tcPr>
          <w:p w14:paraId="12A8B5F8" w14:textId="77777777" w:rsidR="00D02CB2" w:rsidRDefault="00D02CB2" w:rsidP="00D02CB2"/>
        </w:tc>
      </w:tr>
      <w:tr w:rsidR="00D02CB2" w14:paraId="4A0A9F2A" w14:textId="77777777" w:rsidTr="00D02CB2">
        <w:tc>
          <w:tcPr>
            <w:tcW w:w="2568" w:type="dxa"/>
          </w:tcPr>
          <w:p w14:paraId="51C8AFEE" w14:textId="77777777" w:rsidR="00D02CB2" w:rsidRDefault="00D02CB2" w:rsidP="00D02CB2"/>
        </w:tc>
        <w:tc>
          <w:tcPr>
            <w:tcW w:w="2568" w:type="dxa"/>
          </w:tcPr>
          <w:p w14:paraId="1B120CE3" w14:textId="77777777" w:rsidR="00D02CB2" w:rsidRDefault="00D02CB2" w:rsidP="00D02CB2"/>
        </w:tc>
        <w:tc>
          <w:tcPr>
            <w:tcW w:w="2568" w:type="dxa"/>
          </w:tcPr>
          <w:p w14:paraId="1E8528A0" w14:textId="77777777" w:rsidR="00D02CB2" w:rsidRDefault="00D02CB2" w:rsidP="00D02CB2"/>
        </w:tc>
        <w:tc>
          <w:tcPr>
            <w:tcW w:w="2568" w:type="dxa"/>
          </w:tcPr>
          <w:p w14:paraId="75743287" w14:textId="77777777" w:rsidR="00D02CB2" w:rsidRDefault="00D02CB2" w:rsidP="00D02CB2"/>
        </w:tc>
        <w:tc>
          <w:tcPr>
            <w:tcW w:w="2569" w:type="dxa"/>
          </w:tcPr>
          <w:p w14:paraId="05C34BEC" w14:textId="77777777" w:rsidR="00D02CB2" w:rsidRDefault="00D02CB2" w:rsidP="00D02CB2"/>
        </w:tc>
        <w:tc>
          <w:tcPr>
            <w:tcW w:w="2569" w:type="dxa"/>
          </w:tcPr>
          <w:p w14:paraId="30445F59" w14:textId="77777777" w:rsidR="00D02CB2" w:rsidRDefault="00D02CB2" w:rsidP="00D02CB2"/>
        </w:tc>
      </w:tr>
      <w:tr w:rsidR="00D02CB2" w14:paraId="78D49DFE" w14:textId="77777777" w:rsidTr="00D02CB2">
        <w:tc>
          <w:tcPr>
            <w:tcW w:w="2568" w:type="dxa"/>
          </w:tcPr>
          <w:p w14:paraId="12C2198D" w14:textId="77777777" w:rsidR="00D02CB2" w:rsidRDefault="00D02CB2" w:rsidP="00D02CB2"/>
        </w:tc>
        <w:tc>
          <w:tcPr>
            <w:tcW w:w="2568" w:type="dxa"/>
          </w:tcPr>
          <w:p w14:paraId="3B5AE714" w14:textId="77777777" w:rsidR="00D02CB2" w:rsidRDefault="00D02CB2" w:rsidP="00D02CB2"/>
        </w:tc>
        <w:tc>
          <w:tcPr>
            <w:tcW w:w="2568" w:type="dxa"/>
          </w:tcPr>
          <w:p w14:paraId="295FAE3A" w14:textId="77777777" w:rsidR="00D02CB2" w:rsidRDefault="00D02CB2" w:rsidP="00D02CB2"/>
        </w:tc>
        <w:tc>
          <w:tcPr>
            <w:tcW w:w="2568" w:type="dxa"/>
          </w:tcPr>
          <w:p w14:paraId="56ABB73E" w14:textId="77777777" w:rsidR="00D02CB2" w:rsidRDefault="00D02CB2" w:rsidP="00D02CB2"/>
        </w:tc>
        <w:tc>
          <w:tcPr>
            <w:tcW w:w="2569" w:type="dxa"/>
          </w:tcPr>
          <w:p w14:paraId="14A1AD01" w14:textId="77777777" w:rsidR="00D02CB2" w:rsidRDefault="00D02CB2" w:rsidP="00D02CB2"/>
        </w:tc>
        <w:tc>
          <w:tcPr>
            <w:tcW w:w="2569" w:type="dxa"/>
          </w:tcPr>
          <w:p w14:paraId="1976ACEC" w14:textId="77777777" w:rsidR="00D02CB2" w:rsidRDefault="00D02CB2" w:rsidP="00D02CB2"/>
        </w:tc>
      </w:tr>
      <w:tr w:rsidR="00D02CB2" w14:paraId="01070211" w14:textId="77777777" w:rsidTr="008963ED">
        <w:tc>
          <w:tcPr>
            <w:tcW w:w="2568" w:type="dxa"/>
          </w:tcPr>
          <w:p w14:paraId="75410AD8" w14:textId="77777777" w:rsidR="00D02CB2" w:rsidRDefault="00D02CB2" w:rsidP="008963ED"/>
        </w:tc>
        <w:tc>
          <w:tcPr>
            <w:tcW w:w="2568" w:type="dxa"/>
          </w:tcPr>
          <w:p w14:paraId="5B49EEB0" w14:textId="77777777" w:rsidR="00D02CB2" w:rsidRDefault="00D02CB2" w:rsidP="008963ED"/>
        </w:tc>
        <w:tc>
          <w:tcPr>
            <w:tcW w:w="2568" w:type="dxa"/>
          </w:tcPr>
          <w:p w14:paraId="3E56B745" w14:textId="77777777" w:rsidR="00D02CB2" w:rsidRDefault="00D02CB2" w:rsidP="008963ED"/>
        </w:tc>
        <w:tc>
          <w:tcPr>
            <w:tcW w:w="2568" w:type="dxa"/>
          </w:tcPr>
          <w:p w14:paraId="1FC1AA09" w14:textId="77777777" w:rsidR="00D02CB2" w:rsidRDefault="00D02CB2" w:rsidP="008963ED"/>
        </w:tc>
        <w:tc>
          <w:tcPr>
            <w:tcW w:w="2569" w:type="dxa"/>
          </w:tcPr>
          <w:p w14:paraId="63A4D82F" w14:textId="77777777" w:rsidR="00D02CB2" w:rsidRDefault="00D02CB2" w:rsidP="008963ED"/>
        </w:tc>
        <w:tc>
          <w:tcPr>
            <w:tcW w:w="2569" w:type="dxa"/>
          </w:tcPr>
          <w:p w14:paraId="460676C3" w14:textId="77777777" w:rsidR="00D02CB2" w:rsidRDefault="00D02CB2" w:rsidP="008963ED"/>
        </w:tc>
      </w:tr>
      <w:tr w:rsidR="00D02CB2" w14:paraId="1688666F" w14:textId="77777777" w:rsidTr="008963ED">
        <w:tc>
          <w:tcPr>
            <w:tcW w:w="2568" w:type="dxa"/>
          </w:tcPr>
          <w:p w14:paraId="04E6F6E2" w14:textId="77777777" w:rsidR="00D02CB2" w:rsidRDefault="00D02CB2" w:rsidP="008963ED"/>
        </w:tc>
        <w:tc>
          <w:tcPr>
            <w:tcW w:w="2568" w:type="dxa"/>
          </w:tcPr>
          <w:p w14:paraId="2B99F221" w14:textId="77777777" w:rsidR="00D02CB2" w:rsidRDefault="00D02CB2" w:rsidP="008963ED"/>
        </w:tc>
        <w:tc>
          <w:tcPr>
            <w:tcW w:w="2568" w:type="dxa"/>
          </w:tcPr>
          <w:p w14:paraId="4BEA9989" w14:textId="77777777" w:rsidR="00D02CB2" w:rsidRDefault="00D02CB2" w:rsidP="008963ED"/>
        </w:tc>
        <w:tc>
          <w:tcPr>
            <w:tcW w:w="2568" w:type="dxa"/>
          </w:tcPr>
          <w:p w14:paraId="02110A82" w14:textId="77777777" w:rsidR="00D02CB2" w:rsidRDefault="00D02CB2" w:rsidP="008963ED"/>
        </w:tc>
        <w:tc>
          <w:tcPr>
            <w:tcW w:w="2569" w:type="dxa"/>
          </w:tcPr>
          <w:p w14:paraId="62CCBE0B" w14:textId="77777777" w:rsidR="00D02CB2" w:rsidRDefault="00D02CB2" w:rsidP="008963ED"/>
        </w:tc>
        <w:tc>
          <w:tcPr>
            <w:tcW w:w="2569" w:type="dxa"/>
          </w:tcPr>
          <w:p w14:paraId="63A39B44" w14:textId="77777777" w:rsidR="00D02CB2" w:rsidRDefault="00D02CB2" w:rsidP="008963ED"/>
        </w:tc>
      </w:tr>
      <w:tr w:rsidR="00D02CB2" w14:paraId="3DC99995" w14:textId="77777777" w:rsidTr="008963ED">
        <w:tc>
          <w:tcPr>
            <w:tcW w:w="2568" w:type="dxa"/>
          </w:tcPr>
          <w:p w14:paraId="09CE64ED" w14:textId="77777777" w:rsidR="00D02CB2" w:rsidRDefault="00D02CB2" w:rsidP="008963ED"/>
        </w:tc>
        <w:tc>
          <w:tcPr>
            <w:tcW w:w="2568" w:type="dxa"/>
          </w:tcPr>
          <w:p w14:paraId="4E029F34" w14:textId="77777777" w:rsidR="00D02CB2" w:rsidRDefault="00D02CB2" w:rsidP="008963ED"/>
        </w:tc>
        <w:tc>
          <w:tcPr>
            <w:tcW w:w="2568" w:type="dxa"/>
          </w:tcPr>
          <w:p w14:paraId="55A27631" w14:textId="77777777" w:rsidR="00D02CB2" w:rsidRDefault="00D02CB2" w:rsidP="008963ED"/>
        </w:tc>
        <w:tc>
          <w:tcPr>
            <w:tcW w:w="2568" w:type="dxa"/>
          </w:tcPr>
          <w:p w14:paraId="549D09A5" w14:textId="77777777" w:rsidR="00D02CB2" w:rsidRDefault="00D02CB2" w:rsidP="008963ED"/>
        </w:tc>
        <w:tc>
          <w:tcPr>
            <w:tcW w:w="2569" w:type="dxa"/>
          </w:tcPr>
          <w:p w14:paraId="2787E299" w14:textId="77777777" w:rsidR="00D02CB2" w:rsidRDefault="00D02CB2" w:rsidP="008963ED"/>
        </w:tc>
        <w:tc>
          <w:tcPr>
            <w:tcW w:w="2569" w:type="dxa"/>
          </w:tcPr>
          <w:p w14:paraId="230CD163" w14:textId="77777777" w:rsidR="00D02CB2" w:rsidRDefault="00D02CB2" w:rsidP="008963ED"/>
        </w:tc>
      </w:tr>
      <w:tr w:rsidR="00D02CB2" w14:paraId="797D3F58" w14:textId="77777777" w:rsidTr="008963ED">
        <w:tc>
          <w:tcPr>
            <w:tcW w:w="2568" w:type="dxa"/>
          </w:tcPr>
          <w:p w14:paraId="7A15C211" w14:textId="77777777" w:rsidR="00D02CB2" w:rsidRDefault="00D02CB2" w:rsidP="008963ED"/>
        </w:tc>
        <w:tc>
          <w:tcPr>
            <w:tcW w:w="2568" w:type="dxa"/>
          </w:tcPr>
          <w:p w14:paraId="2FC2F752" w14:textId="77777777" w:rsidR="00D02CB2" w:rsidRDefault="00D02CB2" w:rsidP="008963ED"/>
        </w:tc>
        <w:tc>
          <w:tcPr>
            <w:tcW w:w="2568" w:type="dxa"/>
          </w:tcPr>
          <w:p w14:paraId="6596C30D" w14:textId="77777777" w:rsidR="00D02CB2" w:rsidRDefault="00D02CB2" w:rsidP="008963ED"/>
        </w:tc>
        <w:tc>
          <w:tcPr>
            <w:tcW w:w="2568" w:type="dxa"/>
          </w:tcPr>
          <w:p w14:paraId="63C5C7C0" w14:textId="77777777" w:rsidR="00D02CB2" w:rsidRDefault="00D02CB2" w:rsidP="008963ED"/>
        </w:tc>
        <w:tc>
          <w:tcPr>
            <w:tcW w:w="2569" w:type="dxa"/>
          </w:tcPr>
          <w:p w14:paraId="358CFE85" w14:textId="77777777" w:rsidR="00D02CB2" w:rsidRDefault="00D02CB2" w:rsidP="008963ED"/>
        </w:tc>
        <w:tc>
          <w:tcPr>
            <w:tcW w:w="2569" w:type="dxa"/>
          </w:tcPr>
          <w:p w14:paraId="7D0D1220" w14:textId="77777777" w:rsidR="00D02CB2" w:rsidRDefault="00D02CB2" w:rsidP="008963ED"/>
        </w:tc>
      </w:tr>
      <w:tr w:rsidR="00D02CB2" w14:paraId="29D101EE" w14:textId="77777777" w:rsidTr="008963ED">
        <w:tc>
          <w:tcPr>
            <w:tcW w:w="2568" w:type="dxa"/>
          </w:tcPr>
          <w:p w14:paraId="54F41E8F" w14:textId="77777777" w:rsidR="00D02CB2" w:rsidRDefault="00D02CB2" w:rsidP="008963ED"/>
        </w:tc>
        <w:tc>
          <w:tcPr>
            <w:tcW w:w="2568" w:type="dxa"/>
          </w:tcPr>
          <w:p w14:paraId="34453D13" w14:textId="77777777" w:rsidR="00D02CB2" w:rsidRDefault="00D02CB2" w:rsidP="008963ED"/>
        </w:tc>
        <w:tc>
          <w:tcPr>
            <w:tcW w:w="2568" w:type="dxa"/>
          </w:tcPr>
          <w:p w14:paraId="5F44D5AC" w14:textId="77777777" w:rsidR="00D02CB2" w:rsidRDefault="00D02CB2" w:rsidP="008963ED"/>
        </w:tc>
        <w:tc>
          <w:tcPr>
            <w:tcW w:w="2568" w:type="dxa"/>
          </w:tcPr>
          <w:p w14:paraId="6EC6042B" w14:textId="77777777" w:rsidR="00D02CB2" w:rsidRDefault="00D02CB2" w:rsidP="008963ED"/>
        </w:tc>
        <w:tc>
          <w:tcPr>
            <w:tcW w:w="2569" w:type="dxa"/>
          </w:tcPr>
          <w:p w14:paraId="3D9AD9E9" w14:textId="77777777" w:rsidR="00D02CB2" w:rsidRDefault="00D02CB2" w:rsidP="008963ED"/>
        </w:tc>
        <w:tc>
          <w:tcPr>
            <w:tcW w:w="2569" w:type="dxa"/>
          </w:tcPr>
          <w:p w14:paraId="78A695E2" w14:textId="77777777" w:rsidR="00D02CB2" w:rsidRDefault="00D02CB2" w:rsidP="008963ED"/>
        </w:tc>
      </w:tr>
      <w:tr w:rsidR="00D02CB2" w14:paraId="252C556C" w14:textId="77777777" w:rsidTr="008963ED">
        <w:tc>
          <w:tcPr>
            <w:tcW w:w="2568" w:type="dxa"/>
          </w:tcPr>
          <w:p w14:paraId="5243C0A1" w14:textId="77777777" w:rsidR="00D02CB2" w:rsidRDefault="00D02CB2" w:rsidP="008963ED"/>
        </w:tc>
        <w:tc>
          <w:tcPr>
            <w:tcW w:w="2568" w:type="dxa"/>
          </w:tcPr>
          <w:p w14:paraId="0C41D109" w14:textId="77777777" w:rsidR="00D02CB2" w:rsidRDefault="00D02CB2" w:rsidP="008963ED"/>
        </w:tc>
        <w:tc>
          <w:tcPr>
            <w:tcW w:w="2568" w:type="dxa"/>
          </w:tcPr>
          <w:p w14:paraId="53FCF300" w14:textId="77777777" w:rsidR="00D02CB2" w:rsidRDefault="00D02CB2" w:rsidP="008963ED"/>
        </w:tc>
        <w:tc>
          <w:tcPr>
            <w:tcW w:w="2568" w:type="dxa"/>
          </w:tcPr>
          <w:p w14:paraId="2A0331B3" w14:textId="77777777" w:rsidR="00D02CB2" w:rsidRDefault="00D02CB2" w:rsidP="008963ED"/>
        </w:tc>
        <w:tc>
          <w:tcPr>
            <w:tcW w:w="2569" w:type="dxa"/>
          </w:tcPr>
          <w:p w14:paraId="57966CAE" w14:textId="77777777" w:rsidR="00D02CB2" w:rsidRDefault="00D02CB2" w:rsidP="008963ED"/>
        </w:tc>
        <w:tc>
          <w:tcPr>
            <w:tcW w:w="2569" w:type="dxa"/>
          </w:tcPr>
          <w:p w14:paraId="40D42215" w14:textId="77777777" w:rsidR="00D02CB2" w:rsidRDefault="00D02CB2" w:rsidP="008963ED"/>
        </w:tc>
      </w:tr>
      <w:tr w:rsidR="00D02CB2" w14:paraId="34E11267" w14:textId="77777777" w:rsidTr="008963ED">
        <w:tc>
          <w:tcPr>
            <w:tcW w:w="2568" w:type="dxa"/>
          </w:tcPr>
          <w:p w14:paraId="30D5E940" w14:textId="77777777" w:rsidR="00D02CB2" w:rsidRDefault="00D02CB2" w:rsidP="008963ED"/>
        </w:tc>
        <w:tc>
          <w:tcPr>
            <w:tcW w:w="2568" w:type="dxa"/>
          </w:tcPr>
          <w:p w14:paraId="19620E00" w14:textId="77777777" w:rsidR="00D02CB2" w:rsidRDefault="00D02CB2" w:rsidP="008963ED"/>
        </w:tc>
        <w:tc>
          <w:tcPr>
            <w:tcW w:w="2568" w:type="dxa"/>
          </w:tcPr>
          <w:p w14:paraId="61BFCFFE" w14:textId="77777777" w:rsidR="00D02CB2" w:rsidRDefault="00D02CB2" w:rsidP="008963ED"/>
        </w:tc>
        <w:tc>
          <w:tcPr>
            <w:tcW w:w="2568" w:type="dxa"/>
          </w:tcPr>
          <w:p w14:paraId="169B33BE" w14:textId="77777777" w:rsidR="00D02CB2" w:rsidRDefault="00D02CB2" w:rsidP="008963ED"/>
        </w:tc>
        <w:tc>
          <w:tcPr>
            <w:tcW w:w="2569" w:type="dxa"/>
          </w:tcPr>
          <w:p w14:paraId="5B1CCC26" w14:textId="77777777" w:rsidR="00D02CB2" w:rsidRDefault="00D02CB2" w:rsidP="008963ED"/>
        </w:tc>
        <w:tc>
          <w:tcPr>
            <w:tcW w:w="2569" w:type="dxa"/>
          </w:tcPr>
          <w:p w14:paraId="7AD0BC9F" w14:textId="77777777" w:rsidR="00D02CB2" w:rsidRDefault="00D02CB2" w:rsidP="008963ED"/>
        </w:tc>
      </w:tr>
      <w:tr w:rsidR="00D02CB2" w14:paraId="17D9430C" w14:textId="77777777" w:rsidTr="008963ED">
        <w:tc>
          <w:tcPr>
            <w:tcW w:w="2568" w:type="dxa"/>
          </w:tcPr>
          <w:p w14:paraId="398BCFF6" w14:textId="77777777" w:rsidR="00D02CB2" w:rsidRDefault="00D02CB2" w:rsidP="008963ED"/>
        </w:tc>
        <w:tc>
          <w:tcPr>
            <w:tcW w:w="2568" w:type="dxa"/>
          </w:tcPr>
          <w:p w14:paraId="43B5E257" w14:textId="77777777" w:rsidR="00D02CB2" w:rsidRDefault="00D02CB2" w:rsidP="008963ED"/>
        </w:tc>
        <w:tc>
          <w:tcPr>
            <w:tcW w:w="2568" w:type="dxa"/>
          </w:tcPr>
          <w:p w14:paraId="33B8F282" w14:textId="77777777" w:rsidR="00D02CB2" w:rsidRDefault="00D02CB2" w:rsidP="008963ED"/>
        </w:tc>
        <w:tc>
          <w:tcPr>
            <w:tcW w:w="2568" w:type="dxa"/>
          </w:tcPr>
          <w:p w14:paraId="593C22F7" w14:textId="77777777" w:rsidR="00D02CB2" w:rsidRDefault="00D02CB2" w:rsidP="008963ED"/>
        </w:tc>
        <w:tc>
          <w:tcPr>
            <w:tcW w:w="2569" w:type="dxa"/>
          </w:tcPr>
          <w:p w14:paraId="73165158" w14:textId="77777777" w:rsidR="00D02CB2" w:rsidRDefault="00D02CB2" w:rsidP="008963ED"/>
        </w:tc>
        <w:tc>
          <w:tcPr>
            <w:tcW w:w="2569" w:type="dxa"/>
          </w:tcPr>
          <w:p w14:paraId="3A3B8139" w14:textId="77777777" w:rsidR="00D02CB2" w:rsidRDefault="00D02CB2" w:rsidP="008963ED"/>
        </w:tc>
      </w:tr>
      <w:tr w:rsidR="00D02CB2" w14:paraId="6E5BA232" w14:textId="77777777" w:rsidTr="00D02CB2">
        <w:tc>
          <w:tcPr>
            <w:tcW w:w="2568" w:type="dxa"/>
          </w:tcPr>
          <w:p w14:paraId="5A77416C" w14:textId="77777777" w:rsidR="00D02CB2" w:rsidRDefault="00D02CB2" w:rsidP="00D02CB2"/>
        </w:tc>
        <w:tc>
          <w:tcPr>
            <w:tcW w:w="2568" w:type="dxa"/>
          </w:tcPr>
          <w:p w14:paraId="2C15B669" w14:textId="77777777" w:rsidR="00D02CB2" w:rsidRDefault="00D02CB2" w:rsidP="00D02CB2"/>
        </w:tc>
        <w:tc>
          <w:tcPr>
            <w:tcW w:w="2568" w:type="dxa"/>
          </w:tcPr>
          <w:p w14:paraId="58039C61" w14:textId="77777777" w:rsidR="00D02CB2" w:rsidRDefault="00D02CB2" w:rsidP="00D02CB2"/>
        </w:tc>
        <w:tc>
          <w:tcPr>
            <w:tcW w:w="2568" w:type="dxa"/>
          </w:tcPr>
          <w:p w14:paraId="1D9324F5" w14:textId="77777777" w:rsidR="00D02CB2" w:rsidRDefault="00D02CB2" w:rsidP="00D02CB2"/>
        </w:tc>
        <w:tc>
          <w:tcPr>
            <w:tcW w:w="2569" w:type="dxa"/>
          </w:tcPr>
          <w:p w14:paraId="30FD9E2D" w14:textId="77777777" w:rsidR="00D02CB2" w:rsidRDefault="00D02CB2" w:rsidP="00D02CB2"/>
        </w:tc>
        <w:tc>
          <w:tcPr>
            <w:tcW w:w="2569" w:type="dxa"/>
          </w:tcPr>
          <w:p w14:paraId="0CA9EFA7" w14:textId="77777777" w:rsidR="00D02CB2" w:rsidRDefault="00D02CB2" w:rsidP="00D02CB2"/>
        </w:tc>
      </w:tr>
    </w:tbl>
    <w:p w14:paraId="6DCED53F" w14:textId="77777777" w:rsidR="00D02CB2" w:rsidRDefault="00D02CB2" w:rsidP="0085663E"/>
    <w:p w14:paraId="36B9CF3C" w14:textId="77777777" w:rsidR="00D02CB2" w:rsidRDefault="00D02CB2" w:rsidP="0085663E">
      <w:pPr>
        <w:sectPr w:rsidR="00D02CB2" w:rsidSect="00D02CB2">
          <w:pgSz w:w="16838" w:h="11906" w:orient="landscape" w:code="9"/>
          <w:pgMar w:top="1134" w:right="567" w:bottom="1276" w:left="851" w:header="737" w:footer="567" w:gutter="0"/>
          <w:cols w:space="720"/>
          <w:docGrid w:linePitch="272"/>
        </w:sectPr>
      </w:pPr>
    </w:p>
    <w:p w14:paraId="28627FEF" w14:textId="55574C62" w:rsidR="00B50FA1" w:rsidRPr="000C4AF9" w:rsidRDefault="00FC0DAE" w:rsidP="7AAC0640">
      <w:pPr>
        <w:pStyle w:val="Titre1"/>
      </w:pPr>
      <w:bookmarkStart w:id="9" w:name="Prg_ProcedureRestreinte_02"/>
      <w:bookmarkStart w:id="10" w:name="Prg_Collectivite_04"/>
      <w:bookmarkStart w:id="11" w:name="Prg_CautionPourRetrait"/>
      <w:bookmarkStart w:id="12" w:name="Prg_ProcedureOuverte_02"/>
      <w:bookmarkStart w:id="13" w:name="Prg_MarchéSéparés_09"/>
      <w:bookmarkStart w:id="14" w:name="Prg_ProcedureOuverte_01"/>
      <w:bookmarkStart w:id="15" w:name="Prg_ProcedureRestreinte_04"/>
      <w:bookmarkStart w:id="16" w:name="_Toc89875433"/>
      <w:bookmarkStart w:id="17" w:name="_Toc89875495"/>
      <w:bookmarkStart w:id="18" w:name="_Toc23311547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 xml:space="preserve">Secteurs envisagés </w:t>
      </w:r>
      <w:r w:rsidR="00EF4DE2">
        <w:t>pour</w:t>
      </w:r>
      <w:r>
        <w:t xml:space="preserve"> le déploiement de stations</w:t>
      </w:r>
      <w:bookmarkEnd w:id="18"/>
    </w:p>
    <w:bookmarkEnd w:id="4"/>
    <w:bookmarkEnd w:id="3"/>
    <w:bookmarkEnd w:id="2"/>
    <w:bookmarkEnd w:id="1"/>
    <w:p w14:paraId="4211C069" w14:textId="02178C39" w:rsidR="00103AA1" w:rsidRPr="00DE4FE8" w:rsidRDefault="000C0303" w:rsidP="00103AA1">
      <w:r>
        <w:rPr>
          <w:rFonts w:cs="Arial"/>
        </w:rPr>
        <w:t xml:space="preserve">En suivant les </w:t>
      </w:r>
      <w:r>
        <w:rPr>
          <w:rFonts w:eastAsia="Segoe UI"/>
        </w:rPr>
        <w:t xml:space="preserve">critères détaillés à </w:t>
      </w:r>
      <w:r w:rsidRPr="008E0090">
        <w:rPr>
          <w:rFonts w:eastAsia="Segoe UI"/>
        </w:rPr>
        <w:t>l’</w:t>
      </w:r>
      <w:r w:rsidR="00FE240B" w:rsidRPr="008E0090">
        <w:rPr>
          <w:rFonts w:eastAsia="Segoe UI"/>
        </w:rPr>
        <w:t>A</w:t>
      </w:r>
      <w:r w:rsidRPr="008E0090">
        <w:rPr>
          <w:rFonts w:eastAsia="Segoe UI"/>
        </w:rPr>
        <w:t>rticle 2.1.1</w:t>
      </w:r>
      <w:r w:rsidR="00B242E0">
        <w:rPr>
          <w:rFonts w:eastAsia="Segoe UI"/>
        </w:rPr>
        <w:t xml:space="preserve"> de l’Appel à Candidatures</w:t>
      </w:r>
      <w:r>
        <w:rPr>
          <w:rFonts w:eastAsia="Segoe UI"/>
        </w:rPr>
        <w:t xml:space="preserve">, </w:t>
      </w:r>
      <w:r w:rsidR="00831D5B">
        <w:rPr>
          <w:rFonts w:eastAsia="Segoe UI"/>
        </w:rPr>
        <w:t>la Collectivité</w:t>
      </w:r>
      <w:r w:rsidR="00103AA1" w:rsidRPr="00DE4FE8">
        <w:rPr>
          <w:rFonts w:cs="Arial"/>
        </w:rPr>
        <w:t xml:space="preserve"> remplit le </w:t>
      </w:r>
      <w:r w:rsidR="00FC0DAE" w:rsidRPr="008E0090">
        <w:rPr>
          <w:rFonts w:cs="Arial"/>
        </w:rPr>
        <w:t xml:space="preserve">tableau </w:t>
      </w:r>
      <w:r w:rsidR="003071B2">
        <w:rPr>
          <w:rFonts w:cs="Arial"/>
        </w:rPr>
        <w:t xml:space="preserve">de l’Annexe 5 </w:t>
      </w:r>
      <w:r w:rsidR="00103AA1" w:rsidRPr="00DE4FE8">
        <w:rPr>
          <w:rFonts w:cs="Arial"/>
        </w:rPr>
        <w:t xml:space="preserve">avec pour chaque secteur envisagé : </w:t>
      </w:r>
    </w:p>
    <w:p w14:paraId="3E0F48A6" w14:textId="06C424B4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le</w:t>
      </w:r>
      <w:proofErr w:type="gramEnd"/>
      <w:r w:rsidRPr="00996171">
        <w:t xml:space="preserve"> nom du site,</w:t>
      </w:r>
      <w:r w:rsidR="00B014C6" w:rsidRPr="00B014C6">
        <w:t xml:space="preserve"> dont nom de rue ou des rues composant l'intersection</w:t>
      </w:r>
    </w:p>
    <w:p w14:paraId="6B62CD3D" w14:textId="77777777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ses</w:t>
      </w:r>
      <w:proofErr w:type="gramEnd"/>
      <w:r w:rsidRPr="00996171">
        <w:t xml:space="preserve"> coordonnées GPS approximatives ou précises si c’est le souhait du territoire (NB : s’il s’agit d’une zone géographique, fournir les coordonnées du centre de celle-ci)</w:t>
      </w:r>
    </w:p>
    <w:p w14:paraId="48687B32" w14:textId="7B3A855C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la</w:t>
      </w:r>
      <w:proofErr w:type="gramEnd"/>
      <w:r w:rsidRPr="00996171">
        <w:t xml:space="preserve"> liste des entités réglementaires qui devront faire l’objet d’une consultation (</w:t>
      </w:r>
      <w:proofErr w:type="gramStart"/>
      <w:r w:rsidRPr="00996171">
        <w:t>ex:</w:t>
      </w:r>
      <w:proofErr w:type="gramEnd"/>
      <w:r w:rsidRPr="00996171">
        <w:t xml:space="preserve"> ABF, gestionnaires de voirie spécifiques, etc.) </w:t>
      </w:r>
    </w:p>
    <w:p w14:paraId="381F059F" w14:textId="0CE35DA3" w:rsidR="00103AA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le</w:t>
      </w:r>
      <w:proofErr w:type="gramEnd"/>
      <w:r w:rsidRPr="00996171">
        <w:t xml:space="preserve"> nombre de places existantes de stationnement, leur affectation PMR potentielle</w:t>
      </w:r>
      <w:r w:rsidR="008A40F5">
        <w:t xml:space="preserve">, </w:t>
      </w:r>
      <w:r w:rsidR="008A40F5" w:rsidRPr="008A40F5">
        <w:t>ou précision de l'usage à date de l'emplacement proposé (si stationnement vélo, livraison…)</w:t>
      </w:r>
    </w:p>
    <w:p w14:paraId="77839008" w14:textId="46341B60" w:rsidR="008A40F5" w:rsidRPr="00996171" w:rsidRDefault="008A40F5" w:rsidP="00C45293">
      <w:pPr>
        <w:numPr>
          <w:ilvl w:val="0"/>
          <w:numId w:val="23"/>
        </w:numPr>
        <w:spacing w:before="160" w:after="60" w:line="259" w:lineRule="auto"/>
      </w:pPr>
      <w:proofErr w:type="gramStart"/>
      <w:r>
        <w:t>s</w:t>
      </w:r>
      <w:r w:rsidRPr="008A40F5">
        <w:t>i</w:t>
      </w:r>
      <w:proofErr w:type="gramEnd"/>
      <w:r w:rsidRPr="008A40F5">
        <w:t xml:space="preserve"> stationnement existant affecté </w:t>
      </w:r>
      <w:r>
        <w:t>à du stationnement voiture</w:t>
      </w:r>
      <w:r w:rsidRPr="008A40F5">
        <w:t>, type de stationnement</w:t>
      </w:r>
      <w:r>
        <w:t xml:space="preserve"> (créneau, bataille, épi)</w:t>
      </w:r>
    </w:p>
    <w:p w14:paraId="19278400" w14:textId="77777777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l’affectation</w:t>
      </w:r>
      <w:proofErr w:type="gramEnd"/>
      <w:r w:rsidRPr="00996171">
        <w:t xml:space="preserve"> actuelle de cette place à un service d’autopartage en boucle</w:t>
      </w:r>
    </w:p>
    <w:p w14:paraId="1BFFA24F" w14:textId="77777777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le</w:t>
      </w:r>
      <w:proofErr w:type="gramEnd"/>
      <w:r w:rsidRPr="00996171">
        <w:t xml:space="preserve"> nombre de places souhaitées pour le service d’autopartage</w:t>
      </w:r>
    </w:p>
    <w:p w14:paraId="39026DEB" w14:textId="77777777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la</w:t>
      </w:r>
      <w:proofErr w:type="gramEnd"/>
      <w:r w:rsidRPr="00996171">
        <w:t xml:space="preserve"> présence ou non d’une borne IRVE, ainsi que la propriété de la borne</w:t>
      </w:r>
    </w:p>
    <w:p w14:paraId="2D3F9335" w14:textId="77777777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la</w:t>
      </w:r>
      <w:proofErr w:type="gramEnd"/>
      <w:r w:rsidRPr="00996171">
        <w:t xml:space="preserve"> volonté exprimée du territoire pour une accessibilité PMR,</w:t>
      </w:r>
    </w:p>
    <w:p w14:paraId="7AFF32FD" w14:textId="77777777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la</w:t>
      </w:r>
      <w:proofErr w:type="gramEnd"/>
      <w:r w:rsidRPr="00996171">
        <w:t xml:space="preserve"> couverture ou non par des caméras de vidéosurveillance,</w:t>
      </w:r>
    </w:p>
    <w:p w14:paraId="2B5412D7" w14:textId="77777777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présence</w:t>
      </w:r>
      <w:proofErr w:type="gramEnd"/>
      <w:r w:rsidRPr="00996171">
        <w:t xml:space="preserve"> d’éclairage urbain sur le site,</w:t>
      </w:r>
    </w:p>
    <w:p w14:paraId="5363908E" w14:textId="77777777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typologie</w:t>
      </w:r>
      <w:proofErr w:type="gramEnd"/>
      <w:r w:rsidRPr="00996171">
        <w:t xml:space="preserve"> urbaine : résidentiel, commercial, zone d'activité, mixte</w:t>
      </w:r>
    </w:p>
    <w:p w14:paraId="72EAC880" w14:textId="77777777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la</w:t>
      </w:r>
      <w:proofErr w:type="gramEnd"/>
      <w:r w:rsidRPr="00996171">
        <w:t xml:space="preserve"> densité d’emploi dans un rayon de 500m</w:t>
      </w:r>
    </w:p>
    <w:p w14:paraId="341AB882" w14:textId="77777777" w:rsidR="00103AA1" w:rsidRPr="00996171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les</w:t>
      </w:r>
      <w:proofErr w:type="gramEnd"/>
      <w:r w:rsidRPr="00996171">
        <w:t xml:space="preserve"> transports en commun présents dans un rayon de 300m,</w:t>
      </w:r>
    </w:p>
    <w:p w14:paraId="55392A11" w14:textId="55E0D574" w:rsidR="00EF4DE2" w:rsidRDefault="00103AA1" w:rsidP="00C45293">
      <w:pPr>
        <w:numPr>
          <w:ilvl w:val="0"/>
          <w:numId w:val="23"/>
        </w:numPr>
        <w:spacing w:before="160" w:after="60" w:line="259" w:lineRule="auto"/>
      </w:pPr>
      <w:proofErr w:type="gramStart"/>
      <w:r w:rsidRPr="00996171">
        <w:t>l’existence</w:t>
      </w:r>
      <w:proofErr w:type="gramEnd"/>
      <w:r w:rsidRPr="00996171">
        <w:t xml:space="preserve"> de contrainte sur le stationnement </w:t>
      </w:r>
    </w:p>
    <w:p w14:paraId="2E232250" w14:textId="77777777" w:rsidR="00EF4DE2" w:rsidRDefault="00EF4DE2" w:rsidP="00EF4DE2">
      <w:pPr>
        <w:spacing w:before="160" w:after="60" w:line="259" w:lineRule="auto"/>
      </w:pPr>
    </w:p>
    <w:p w14:paraId="2ACB5E0A" w14:textId="77777777" w:rsidR="00EF4DE2" w:rsidRDefault="00EF4DE2">
      <w:pPr>
        <w:spacing w:before="0"/>
        <w:jc w:val="left"/>
      </w:pPr>
      <w:r>
        <w:br w:type="page"/>
      </w:r>
    </w:p>
    <w:p w14:paraId="1F410D91" w14:textId="2F2BE111" w:rsidR="00EF4DE2" w:rsidRPr="00EF4DE2" w:rsidRDefault="00EF4DE2" w:rsidP="7AAC0640">
      <w:pPr>
        <w:pStyle w:val="Titre1"/>
      </w:pPr>
      <w:bookmarkStart w:id="19" w:name="_Toc233115474"/>
      <w:r>
        <w:lastRenderedPageBreak/>
        <w:t>opérations de contrôle</w:t>
      </w:r>
      <w:bookmarkEnd w:id="19"/>
    </w:p>
    <w:p w14:paraId="761EAE63" w14:textId="6E73DAB8" w:rsidR="00817A49" w:rsidRPr="00EF4DE2" w:rsidRDefault="00831D5B" w:rsidP="00EF4DE2">
      <w:pPr>
        <w:spacing w:before="0"/>
        <w:jc w:val="left"/>
      </w:pPr>
      <w:r w:rsidRPr="006F3DFA">
        <w:rPr>
          <w:rFonts w:cs="Arial"/>
        </w:rPr>
        <w:t>La Collectivité</w:t>
      </w:r>
      <w:r w:rsidR="006A3BCF" w:rsidRPr="006F3DFA">
        <w:rPr>
          <w:rFonts w:cs="Arial"/>
        </w:rPr>
        <w:t xml:space="preserve"> détaille</w:t>
      </w:r>
      <w:r w:rsidR="00655AFD" w:rsidRPr="006F3DFA">
        <w:rPr>
          <w:rFonts w:cs="Arial"/>
        </w:rPr>
        <w:t xml:space="preserve">, conformément à </w:t>
      </w:r>
      <w:r w:rsidR="006A3BCF" w:rsidRPr="008E0090">
        <w:rPr>
          <w:rFonts w:cs="Arial"/>
        </w:rPr>
        <w:t>l’</w:t>
      </w:r>
      <w:r w:rsidR="00B242E0" w:rsidRPr="008E0090">
        <w:rPr>
          <w:rFonts w:cs="Arial"/>
        </w:rPr>
        <w:t>A</w:t>
      </w:r>
      <w:r w:rsidR="006A3BCF" w:rsidRPr="008E0090">
        <w:rPr>
          <w:rFonts w:cs="Arial"/>
        </w:rPr>
        <w:t>rticle 3.3</w:t>
      </w:r>
      <w:r w:rsidR="006F3DFA" w:rsidRPr="006F3DFA">
        <w:rPr>
          <w:rFonts w:cs="Arial"/>
        </w:rPr>
        <w:t xml:space="preserve"> </w:t>
      </w:r>
      <w:r w:rsidR="006F3DFA" w:rsidRPr="006F3DFA">
        <w:rPr>
          <w:rFonts w:eastAsia="Segoe UI"/>
        </w:rPr>
        <w:t>de l’Appel à Candidatures</w:t>
      </w:r>
      <w:r w:rsidR="006A3BCF" w:rsidRPr="006F3DFA">
        <w:rPr>
          <w:rFonts w:cs="Arial"/>
        </w:rPr>
        <w:t xml:space="preserve"> </w:t>
      </w:r>
      <w:r w:rsidR="00817A49" w:rsidRPr="006F3DFA">
        <w:rPr>
          <w:rFonts w:cs="Arial"/>
        </w:rPr>
        <w:t>:</w:t>
      </w:r>
    </w:p>
    <w:p w14:paraId="1214F431" w14:textId="44D57409" w:rsidR="00817A49" w:rsidRPr="00025055" w:rsidRDefault="00817A49" w:rsidP="00C45293">
      <w:pPr>
        <w:pStyle w:val="Paragraphedeliste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025055">
        <w:rPr>
          <w:rFonts w:ascii="Arial" w:hAnsi="Arial" w:cs="Arial"/>
          <w:sz w:val="20"/>
          <w:szCs w:val="20"/>
        </w:rPr>
        <w:t>Le processus envisagé de contrôle du stationnement gênant</w:t>
      </w:r>
      <w:r w:rsidR="006A3BCF">
        <w:rPr>
          <w:rFonts w:ascii="Arial" w:hAnsi="Arial" w:cs="Arial"/>
          <w:sz w:val="20"/>
          <w:szCs w:val="20"/>
        </w:rPr>
        <w:t xml:space="preserve"> : </w:t>
      </w:r>
      <w:r w:rsidRPr="00025055">
        <w:rPr>
          <w:rFonts w:ascii="Arial" w:hAnsi="Arial" w:cs="Arial"/>
          <w:sz w:val="20"/>
          <w:szCs w:val="20"/>
        </w:rPr>
        <w:t>autorité(s) en charge de la verbalisation et de la mise en fourrière selon les secteurs envisagés</w:t>
      </w:r>
      <w:r w:rsidR="00A14C74">
        <w:rPr>
          <w:rFonts w:ascii="Arial" w:hAnsi="Arial" w:cs="Arial"/>
          <w:sz w:val="20"/>
          <w:szCs w:val="20"/>
        </w:rPr>
        <w:t>.</w:t>
      </w:r>
    </w:p>
    <w:p w14:paraId="116DD2D6" w14:textId="34530C0C" w:rsidR="00EA09FC" w:rsidRPr="008D1762" w:rsidRDefault="00817A49" w:rsidP="00C45293">
      <w:pPr>
        <w:pStyle w:val="Paragraphedeliste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025055">
        <w:rPr>
          <w:rFonts w:ascii="Arial" w:hAnsi="Arial" w:cs="Arial"/>
          <w:sz w:val="20"/>
          <w:szCs w:val="20"/>
        </w:rPr>
        <w:t>L</w:t>
      </w:r>
      <w:r w:rsidR="00972BCB">
        <w:rPr>
          <w:rFonts w:ascii="Arial" w:hAnsi="Arial" w:cs="Arial"/>
          <w:sz w:val="20"/>
          <w:szCs w:val="20"/>
        </w:rPr>
        <w:t xml:space="preserve">’existence éventuelle </w:t>
      </w:r>
      <w:r w:rsidRPr="00025055">
        <w:rPr>
          <w:rFonts w:ascii="Arial" w:hAnsi="Arial" w:cs="Arial"/>
          <w:sz w:val="20"/>
          <w:szCs w:val="20"/>
        </w:rPr>
        <w:t>d’un système de vidéo-surveillance le cas échéant (non-obligatoire) avec les modalités d’exploitatio</w:t>
      </w:r>
      <w:r w:rsidR="00972BCB">
        <w:rPr>
          <w:rFonts w:ascii="Arial" w:hAnsi="Arial" w:cs="Arial"/>
          <w:sz w:val="20"/>
          <w:szCs w:val="20"/>
        </w:rPr>
        <w:t>n et</w:t>
      </w:r>
      <w:r w:rsidRPr="00025055">
        <w:rPr>
          <w:rFonts w:ascii="Arial" w:hAnsi="Arial" w:cs="Arial"/>
          <w:sz w:val="20"/>
          <w:szCs w:val="20"/>
        </w:rPr>
        <w:t xml:space="preserve"> de maintenance</w:t>
      </w:r>
      <w:r w:rsidR="00A14C74">
        <w:rPr>
          <w:rFonts w:ascii="Arial" w:hAnsi="Arial" w:cs="Arial"/>
          <w:sz w:val="20"/>
          <w:szCs w:val="20"/>
        </w:rPr>
        <w:t>.</w:t>
      </w:r>
      <w:r w:rsidRPr="00025055">
        <w:rPr>
          <w:rFonts w:ascii="Arial" w:hAnsi="Arial" w:cs="Arial"/>
          <w:sz w:val="20"/>
          <w:szCs w:val="20"/>
        </w:rPr>
        <w:t xml:space="preserve"> </w:t>
      </w:r>
    </w:p>
    <w:p w14:paraId="33D58503" w14:textId="1A165C4A" w:rsidR="008D1762" w:rsidRDefault="00C93620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 xml:space="preserve">Modalités de contrôle du stationnement : </w:t>
      </w:r>
    </w:p>
    <w:p w14:paraId="215C989C" w14:textId="77777777" w:rsidR="008D1762" w:rsidRPr="00DC6D5E" w:rsidRDefault="008D1762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</w:rPr>
      </w:pPr>
    </w:p>
    <w:p w14:paraId="78576E50" w14:textId="77777777" w:rsidR="008D1762" w:rsidRDefault="008D1762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4D2FE481" w14:textId="77777777" w:rsidR="008D1762" w:rsidRDefault="008D1762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706C299" w14:textId="77777777" w:rsidR="008D1762" w:rsidRDefault="008D1762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396458E0" w14:textId="77777777" w:rsidR="008D1762" w:rsidRDefault="008D1762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9B2556D" w14:textId="77777777" w:rsidR="008D1762" w:rsidRDefault="008D1762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B0118FB" w14:textId="77777777" w:rsidR="00C93620" w:rsidRDefault="00C93620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29841E73" w14:textId="77777777" w:rsidR="008D1762" w:rsidRDefault="008D1762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8BD4201" w14:textId="77777777" w:rsidR="00D62ACC" w:rsidRDefault="00D62ACC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297DD4E2" w14:textId="77777777" w:rsidR="00D62ACC" w:rsidRDefault="00D62ACC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CD43E8F" w14:textId="77777777" w:rsidR="00D62ACC" w:rsidRDefault="00D62ACC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CEDDC9E" w14:textId="77777777" w:rsidR="00D62ACC" w:rsidRDefault="00D62ACC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472B9882" w14:textId="77777777" w:rsidR="00D62ACC" w:rsidRDefault="00D62ACC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3ABC1866" w14:textId="77777777" w:rsidR="00D62ACC" w:rsidRDefault="00D62ACC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678423F" w14:textId="77777777" w:rsidR="00D62ACC" w:rsidRDefault="00D62ACC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3E08745" w14:textId="77777777" w:rsidR="00D62ACC" w:rsidRDefault="00D62ACC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4FDAAA6F" w14:textId="77777777" w:rsidR="00D62ACC" w:rsidRPr="00B11483" w:rsidRDefault="00D62ACC" w:rsidP="008D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23C21DBA" w14:textId="77777777" w:rsidR="00C93620" w:rsidRDefault="00C93620">
      <w:pPr>
        <w:spacing w:before="0"/>
        <w:jc w:val="left"/>
        <w:rPr>
          <w:highlight w:val="yellow"/>
        </w:rPr>
      </w:pPr>
    </w:p>
    <w:p w14:paraId="7DA30818" w14:textId="77777777" w:rsidR="00D62ACC" w:rsidRDefault="00D62ACC">
      <w:pPr>
        <w:spacing w:before="0"/>
        <w:jc w:val="left"/>
        <w:rPr>
          <w:highlight w:val="yellow"/>
        </w:rPr>
      </w:pPr>
    </w:p>
    <w:p w14:paraId="610CAB57" w14:textId="77777777" w:rsidR="00D62ACC" w:rsidRDefault="00D62ACC">
      <w:pPr>
        <w:spacing w:before="0"/>
        <w:jc w:val="left"/>
        <w:rPr>
          <w:highlight w:val="yellow"/>
        </w:rPr>
      </w:pPr>
    </w:p>
    <w:p w14:paraId="68FB3E36" w14:textId="16EFAEE6" w:rsidR="00C93620" w:rsidRDefault="00C93620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Système de vidéo-surveillance (le cas échéant) :</w:t>
      </w:r>
    </w:p>
    <w:p w14:paraId="098E8F10" w14:textId="77777777" w:rsidR="00C93620" w:rsidRPr="00DC6D5E" w:rsidRDefault="00C93620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</w:rPr>
      </w:pPr>
    </w:p>
    <w:p w14:paraId="3D130C70" w14:textId="77777777" w:rsidR="00C93620" w:rsidRDefault="00C93620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1ED1044C" w14:textId="77777777" w:rsidR="00C93620" w:rsidRDefault="00C93620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5D7BAB5" w14:textId="77777777" w:rsidR="00C93620" w:rsidRDefault="00C93620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39EA8C1" w14:textId="77777777" w:rsidR="00C93620" w:rsidRDefault="00C93620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8BCE974" w14:textId="77777777" w:rsidR="00C93620" w:rsidRDefault="00C93620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16E0121F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5BB32F3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2106E323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7EB4A9BE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11BD8B39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29FAD68F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CD3EB28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6C27A3AD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9E56356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3D0630B6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3AB2C445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2E2E2816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36A54C3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C5D2ACB" w14:textId="77777777" w:rsidR="00D62ACC" w:rsidRDefault="00D62ACC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254CBD9" w14:textId="77777777" w:rsidR="00C93620" w:rsidRDefault="00C93620" w:rsidP="00C9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61B69095" w14:textId="5C46D0B9" w:rsidR="00EF4DE2" w:rsidRDefault="00EF4DE2">
      <w:pPr>
        <w:spacing w:before="0"/>
        <w:jc w:val="left"/>
        <w:rPr>
          <w:highlight w:val="yellow"/>
        </w:rPr>
      </w:pPr>
      <w:r>
        <w:rPr>
          <w:highlight w:val="yellow"/>
        </w:rPr>
        <w:br w:type="page"/>
      </w:r>
    </w:p>
    <w:p w14:paraId="2FCCE8EC" w14:textId="7DABA95B" w:rsidR="00786D3A" w:rsidRPr="00EF4DE2" w:rsidRDefault="00786D3A" w:rsidP="7AAC0640">
      <w:pPr>
        <w:pStyle w:val="Titre1"/>
      </w:pPr>
      <w:bookmarkStart w:id="20" w:name="_Toc233115475"/>
      <w:r>
        <w:lastRenderedPageBreak/>
        <w:t>promotion du service</w:t>
      </w:r>
      <w:bookmarkEnd w:id="20"/>
    </w:p>
    <w:p w14:paraId="1A67504E" w14:textId="09FF1C5D" w:rsidR="00786D3A" w:rsidRDefault="00831D5B" w:rsidP="00786D3A">
      <w:r w:rsidRPr="00694D9A">
        <w:t>La Collectivité</w:t>
      </w:r>
      <w:r w:rsidR="00786D3A" w:rsidRPr="00694D9A">
        <w:t xml:space="preserve"> explicite</w:t>
      </w:r>
      <w:r w:rsidR="00E410FA" w:rsidRPr="00694D9A">
        <w:t xml:space="preserve">, en tenant compte de </w:t>
      </w:r>
      <w:r w:rsidR="00E410FA" w:rsidRPr="008E0090">
        <w:t>l’</w:t>
      </w:r>
      <w:r w:rsidR="00694D9A" w:rsidRPr="008E0090">
        <w:t>A</w:t>
      </w:r>
      <w:r w:rsidR="00E410FA" w:rsidRPr="008E0090">
        <w:t>rticle 3.4</w:t>
      </w:r>
      <w:r w:rsidR="00694D9A" w:rsidRPr="00694D9A">
        <w:t xml:space="preserve"> </w:t>
      </w:r>
      <w:r w:rsidR="00694D9A" w:rsidRPr="00694D9A">
        <w:rPr>
          <w:rFonts w:eastAsia="Segoe UI"/>
        </w:rPr>
        <w:t>de l’Appel à Candidatures</w:t>
      </w:r>
      <w:r w:rsidR="00E410FA" w:rsidRPr="00694D9A">
        <w:t>,</w:t>
      </w:r>
      <w:r w:rsidR="00786D3A" w:rsidRPr="00694D9A">
        <w:t xml:space="preserve"> les modalités</w:t>
      </w:r>
      <w:r w:rsidR="008E06EF" w:rsidRPr="00694D9A">
        <w:t xml:space="preserve"> envisagées</w:t>
      </w:r>
      <w:r w:rsidR="00786D3A" w:rsidRPr="00694D9A">
        <w:t xml:space="preserve"> </w:t>
      </w:r>
      <w:r w:rsidR="00420754" w:rsidRPr="00694D9A">
        <w:t>de promotion du</w:t>
      </w:r>
      <w:r w:rsidR="00786D3A" w:rsidRPr="00694D9A">
        <w:t xml:space="preserve"> service publique d’autopartage :</w:t>
      </w:r>
    </w:p>
    <w:p w14:paraId="08808E91" w14:textId="77777777" w:rsidR="00786D3A" w:rsidRPr="00996171" w:rsidRDefault="00786D3A" w:rsidP="00C45293">
      <w:pPr>
        <w:numPr>
          <w:ilvl w:val="0"/>
          <w:numId w:val="24"/>
        </w:numPr>
        <w:spacing w:before="160" w:after="60" w:line="259" w:lineRule="auto"/>
      </w:pPr>
      <w:r w:rsidRPr="00996171">
        <w:t>Stratégie de communication locale</w:t>
      </w:r>
    </w:p>
    <w:p w14:paraId="46E9F611" w14:textId="77777777" w:rsidR="00786D3A" w:rsidRPr="00996171" w:rsidRDefault="00786D3A" w:rsidP="00C45293">
      <w:pPr>
        <w:numPr>
          <w:ilvl w:val="0"/>
          <w:numId w:val="24"/>
        </w:numPr>
        <w:spacing w:before="160" w:after="60" w:line="259" w:lineRule="auto"/>
      </w:pPr>
      <w:r w:rsidRPr="00996171">
        <w:t>Canaux mobilisés (supports municipaux, événementiel, relais locaux, etc.)</w:t>
      </w:r>
    </w:p>
    <w:p w14:paraId="1891B628" w14:textId="77777777" w:rsidR="00786D3A" w:rsidRPr="00996171" w:rsidRDefault="00786D3A" w:rsidP="00C45293">
      <w:pPr>
        <w:numPr>
          <w:ilvl w:val="0"/>
          <w:numId w:val="24"/>
        </w:numPr>
        <w:spacing w:before="160" w:after="60" w:line="259" w:lineRule="auto"/>
      </w:pPr>
      <w:r w:rsidRPr="00996171">
        <w:t>Mobilisation des acteurs du territoire</w:t>
      </w:r>
    </w:p>
    <w:p w14:paraId="2905D70D" w14:textId="77777777" w:rsidR="00786D3A" w:rsidRPr="000B1588" w:rsidRDefault="00786D3A" w:rsidP="00C45293">
      <w:pPr>
        <w:numPr>
          <w:ilvl w:val="0"/>
          <w:numId w:val="24"/>
        </w:numPr>
        <w:spacing w:before="160" w:after="60" w:line="259" w:lineRule="auto"/>
      </w:pPr>
      <w:r w:rsidRPr="00996171">
        <w:t>Cohérence et réalisme des actions proposées</w:t>
      </w:r>
    </w:p>
    <w:p w14:paraId="6017E23D" w14:textId="20DA8BB7" w:rsidR="00786D3A" w:rsidRDefault="00656306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i/>
        </w:rPr>
      </w:pPr>
      <w:r>
        <w:rPr>
          <w:rFonts w:cs="Arial"/>
          <w:b/>
          <w:i/>
        </w:rPr>
        <w:t xml:space="preserve">Modalités envisagées de promotion locale du service : </w:t>
      </w:r>
    </w:p>
    <w:p w14:paraId="0F4F3A2B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6D774EB2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5130305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5679024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411166D5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3A2C43B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64EF6E2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3E6201B6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0E87324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096059F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6625A90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63909D3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653ABBE1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9468F31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D2B6DC2" w14:textId="77777777" w:rsidR="00786D3A" w:rsidRDefault="00786D3A" w:rsidP="0078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483687AE" w14:textId="77777777" w:rsidR="001C1817" w:rsidRDefault="001C1817">
      <w:pPr>
        <w:spacing w:before="0"/>
        <w:jc w:val="left"/>
        <w:rPr>
          <w:rFonts w:ascii="Arial Gras" w:hAnsi="Arial Gras"/>
          <w:b/>
          <w:caps/>
          <w:sz w:val="28"/>
          <w:szCs w:val="28"/>
          <w:highlight w:val="lightGray"/>
        </w:rPr>
      </w:pPr>
      <w:r>
        <w:rPr>
          <w:highlight w:val="lightGray"/>
        </w:rPr>
        <w:br w:type="page"/>
      </w:r>
    </w:p>
    <w:p w14:paraId="1F1E98C1" w14:textId="2BEF6C7E" w:rsidR="00B30CDB" w:rsidRPr="001C1817" w:rsidRDefault="7C36B1D0" w:rsidP="7AAC0640">
      <w:pPr>
        <w:pStyle w:val="Titre1"/>
      </w:pPr>
      <w:bookmarkStart w:id="21" w:name="_Toc233115476"/>
      <w:r>
        <w:lastRenderedPageBreak/>
        <w:t>Dispositifs</w:t>
      </w:r>
      <w:r w:rsidR="00966F17">
        <w:t xml:space="preserve"> </w:t>
      </w:r>
      <w:r w:rsidR="3AD6363E">
        <w:t>en faveur d</w:t>
      </w:r>
      <w:r w:rsidR="00966F17">
        <w:t>es publics précaires</w:t>
      </w:r>
      <w:bookmarkEnd w:id="21"/>
    </w:p>
    <w:p w14:paraId="68FDCA3E" w14:textId="53F29200" w:rsidR="00754699" w:rsidRDefault="00D8052C" w:rsidP="001D1CEA">
      <w:r w:rsidRPr="00694D9A">
        <w:t>En tenant compte de</w:t>
      </w:r>
      <w:r w:rsidR="00966F17" w:rsidRPr="00694D9A">
        <w:t xml:space="preserve"> </w:t>
      </w:r>
      <w:r w:rsidR="00966F17" w:rsidRPr="008E0090">
        <w:t>l’</w:t>
      </w:r>
      <w:r w:rsidR="00694D9A">
        <w:t>A</w:t>
      </w:r>
      <w:r w:rsidR="00966F17" w:rsidRPr="008E0090">
        <w:t>rticle 3.4.2.2</w:t>
      </w:r>
      <w:r w:rsidR="00966F17" w:rsidRPr="00694D9A">
        <w:t xml:space="preserve"> </w:t>
      </w:r>
      <w:r w:rsidR="00694D9A">
        <w:rPr>
          <w:rFonts w:eastAsia="Segoe UI"/>
        </w:rPr>
        <w:t>de l’Appel à Candidatures</w:t>
      </w:r>
      <w:r w:rsidR="00694D9A" w:rsidRPr="00694D9A">
        <w:t xml:space="preserve"> </w:t>
      </w:r>
      <w:r w:rsidR="00976D03" w:rsidRPr="00694D9A">
        <w:t xml:space="preserve">et </w:t>
      </w:r>
      <w:r w:rsidR="0086790F">
        <w:t>son Annexe 5 (Note sur les enjeux de la mobilité durable et inclusive)</w:t>
      </w:r>
      <w:r w:rsidR="00381B05">
        <w:t xml:space="preserve">, le candidat développe </w:t>
      </w:r>
      <w:r w:rsidR="00754699">
        <w:t xml:space="preserve">une </w:t>
      </w:r>
      <w:r w:rsidR="00381B05" w:rsidRPr="008169E5">
        <w:t xml:space="preserve">cartographie </w:t>
      </w:r>
      <w:r w:rsidR="00754699">
        <w:t>d</w:t>
      </w:r>
      <w:r w:rsidR="00381B05" w:rsidRPr="008169E5">
        <w:t xml:space="preserve">es acteurs prescripteurs et relais présents sur leur territoire </w:t>
      </w:r>
      <w:r w:rsidR="001D1CEA" w:rsidRPr="00754699">
        <w:t>agissant sur la mobilité solidaire</w:t>
      </w:r>
      <w:r w:rsidR="00754699">
        <w:t>. Cette cartographie est</w:t>
      </w:r>
      <w:r w:rsidR="001D1CEA" w:rsidRPr="00694D9A">
        <w:t xml:space="preserve"> transmise en annexe de la candidature</w:t>
      </w:r>
      <w:r w:rsidR="00754699">
        <w:t>.</w:t>
      </w:r>
    </w:p>
    <w:p w14:paraId="0E3E0E64" w14:textId="5DF701C7" w:rsidR="001C7617" w:rsidRPr="00E753F5" w:rsidRDefault="00754699" w:rsidP="001D1CEA">
      <w:r>
        <w:t>Ci-dessous</w:t>
      </w:r>
      <w:r w:rsidR="001D1CEA" w:rsidRPr="00694D9A">
        <w:t xml:space="preserve">, </w:t>
      </w:r>
      <w:r w:rsidR="00831D5B" w:rsidRPr="00694D9A">
        <w:t>la Collectivité</w:t>
      </w:r>
      <w:r w:rsidR="00D8052C" w:rsidRPr="00694D9A">
        <w:t> </w:t>
      </w:r>
      <w:r w:rsidR="001D1CEA" w:rsidRPr="00694D9A">
        <w:t>c</w:t>
      </w:r>
      <w:r w:rsidR="0099514F" w:rsidRPr="00694D9A">
        <w:t xml:space="preserve">larifie son rôle </w:t>
      </w:r>
      <w:r w:rsidR="00E753F5" w:rsidRPr="00694D9A">
        <w:t xml:space="preserve">dans </w:t>
      </w:r>
      <w:r w:rsidR="001D1CEA" w:rsidRPr="00694D9A">
        <w:t>l</w:t>
      </w:r>
      <w:r w:rsidR="00E753F5" w:rsidRPr="00694D9A">
        <w:t>e réseau</w:t>
      </w:r>
      <w:r w:rsidR="0099514F" w:rsidRPr="00694D9A">
        <w:t xml:space="preserve"> </w:t>
      </w:r>
      <w:r w:rsidR="00E753F5" w:rsidRPr="00694D9A">
        <w:t>d’acteurs</w:t>
      </w:r>
      <w:r w:rsidR="001D1CEA" w:rsidRPr="00694D9A">
        <w:t xml:space="preserve"> cartographié</w:t>
      </w:r>
      <w:r w:rsidR="00E753F5" w:rsidRPr="00694D9A">
        <w:t xml:space="preserve"> </w:t>
      </w:r>
      <w:r w:rsidR="0099514F" w:rsidRPr="00694D9A">
        <w:t>et d</w:t>
      </w:r>
      <w:r w:rsidR="009B7C32" w:rsidRPr="00694D9A">
        <w:t>étaille</w:t>
      </w:r>
      <w:r w:rsidR="00B30CDB" w:rsidRPr="00694D9A">
        <w:t xml:space="preserve"> les actions envisagées afin de</w:t>
      </w:r>
      <w:r w:rsidR="00E753F5" w:rsidRPr="00694D9A">
        <w:t xml:space="preserve"> les</w:t>
      </w:r>
      <w:r w:rsidR="00B30CDB" w:rsidRPr="00694D9A">
        <w:t xml:space="preserve"> mobiliser et toucher les publics en situation de précarité de mobilité.</w:t>
      </w:r>
      <w:r w:rsidR="00B30CDB">
        <w:t xml:space="preserve"> </w:t>
      </w:r>
    </w:p>
    <w:p w14:paraId="03C01A58" w14:textId="161E7ED8" w:rsidR="00B30CDB" w:rsidRDefault="004B79BA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 xml:space="preserve">Clarification du rôle du Candidat dans le réseau d’acteur cartographié et </w:t>
      </w:r>
      <w:r w:rsidR="001C7617">
        <w:rPr>
          <w:rFonts w:cs="Arial"/>
          <w:b/>
          <w:bCs/>
          <w:i/>
          <w:iCs/>
        </w:rPr>
        <w:t>détail des actions envisagées</w:t>
      </w:r>
    </w:p>
    <w:p w14:paraId="7BBF4CF9" w14:textId="77777777" w:rsidR="00B30CDB" w:rsidRDefault="00B30CDB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</w:rPr>
      </w:pPr>
    </w:p>
    <w:p w14:paraId="4F1256F4" w14:textId="77777777" w:rsidR="00D91514" w:rsidRDefault="00D91514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</w:rPr>
      </w:pPr>
    </w:p>
    <w:p w14:paraId="1B396248" w14:textId="77777777" w:rsidR="00D91514" w:rsidRDefault="00D91514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</w:rPr>
      </w:pPr>
    </w:p>
    <w:p w14:paraId="4A4A5788" w14:textId="77777777" w:rsidR="00D91514" w:rsidRPr="00D91514" w:rsidRDefault="00D91514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</w:rPr>
      </w:pPr>
    </w:p>
    <w:p w14:paraId="74F8F6B2" w14:textId="77777777" w:rsidR="00B30CDB" w:rsidRDefault="00B30CDB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E1D0FD1" w14:textId="77777777" w:rsidR="00B30CDB" w:rsidRDefault="00B30CDB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BF46FDD" w14:textId="77777777" w:rsidR="00B30CDB" w:rsidRDefault="00B30CDB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3B7427D5" w14:textId="77777777" w:rsidR="00B30CDB" w:rsidRDefault="00B30CDB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7228F935" w14:textId="77777777" w:rsidR="00B30CDB" w:rsidRDefault="00B30CDB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28ED5680" w14:textId="77777777" w:rsidR="00B30CDB" w:rsidRDefault="00B30CDB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5EDE47D" w14:textId="77777777" w:rsidR="00D070DC" w:rsidRDefault="00D070DC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5D8CAE1B" w14:textId="77777777" w:rsidR="00D070DC" w:rsidRDefault="00D070DC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176D5BBC" w14:textId="77777777" w:rsidR="00D070DC" w:rsidRDefault="00D070DC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10796FFC" w14:textId="77777777" w:rsidR="00D070DC" w:rsidRDefault="00D070DC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0141F7F3" w14:textId="77777777" w:rsidR="00656306" w:rsidRDefault="00656306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341C23E0" w14:textId="77777777" w:rsidR="00B30CDB" w:rsidRDefault="00B30CDB" w:rsidP="00B30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</w:rPr>
      </w:pPr>
    </w:p>
    <w:p w14:paraId="4348FCCC" w14:textId="77777777" w:rsidR="00306CE7" w:rsidRDefault="00306CE7">
      <w:pPr>
        <w:spacing w:before="0"/>
        <w:jc w:val="left"/>
        <w:rPr>
          <w:b/>
          <w:bCs/>
          <w:smallCaps/>
          <w:sz w:val="32"/>
          <w:szCs w:val="32"/>
        </w:rPr>
      </w:pPr>
      <w:r>
        <w:br w:type="page"/>
      </w:r>
    </w:p>
    <w:p w14:paraId="035833F9" w14:textId="10036CE5" w:rsidR="008E300D" w:rsidRPr="005C627F" w:rsidRDefault="00CE6D6C" w:rsidP="7AAC0640">
      <w:pPr>
        <w:pStyle w:val="Titre1"/>
      </w:pPr>
      <w:bookmarkStart w:id="22" w:name="_Hlk114663898"/>
      <w:bookmarkStart w:id="23" w:name="_Toc102473582"/>
      <w:bookmarkStart w:id="24" w:name="_Toc178404622"/>
      <w:bookmarkStart w:id="25" w:name="_Toc255395288"/>
      <w:bookmarkStart w:id="26" w:name="_Toc233115477"/>
      <w:r>
        <w:lastRenderedPageBreak/>
        <w:t>Souhait</w:t>
      </w:r>
      <w:r w:rsidR="00D62ACC">
        <w:t>s</w:t>
      </w:r>
      <w:r>
        <w:t xml:space="preserve"> de véhicules (facultatif)</w:t>
      </w:r>
      <w:bookmarkEnd w:id="22"/>
      <w:bookmarkEnd w:id="23"/>
      <w:bookmarkEnd w:id="24"/>
      <w:bookmarkEnd w:id="25"/>
      <w:bookmarkEnd w:id="26"/>
    </w:p>
    <w:p w14:paraId="775FAFDC" w14:textId="62955637" w:rsidR="000C3ED2" w:rsidRPr="000B1588" w:rsidRDefault="00831D5B" w:rsidP="000C3ED2">
      <w:r w:rsidRPr="00884D01">
        <w:t>La Collectivité</w:t>
      </w:r>
      <w:r w:rsidR="000C3ED2" w:rsidRPr="00884D01">
        <w:t xml:space="preserve"> peut détailler ses préférences en termes de flotte à déployer sur son territoire en tenant compte des véhicules listés à </w:t>
      </w:r>
      <w:r w:rsidR="000C3ED2" w:rsidRPr="008E0090">
        <w:t>l’</w:t>
      </w:r>
      <w:r w:rsidR="00884D01" w:rsidRPr="008E0090">
        <w:t>A</w:t>
      </w:r>
      <w:r w:rsidR="000C3ED2" w:rsidRPr="008E0090">
        <w:t>rticle 2.2.1</w:t>
      </w:r>
      <w:r w:rsidR="000C3ED2" w:rsidRPr="00884D01">
        <w:t xml:space="preserve"> (typologie de véhicule, motorisation)</w:t>
      </w:r>
      <w:r w:rsidR="00884D01" w:rsidRPr="00884D01">
        <w:rPr>
          <w:rFonts w:eastAsia="Segoe UI"/>
        </w:rPr>
        <w:t xml:space="preserve"> de l’Appel à Candidatures</w:t>
      </w:r>
      <w:r w:rsidR="000C3ED2" w:rsidRPr="00884D01">
        <w:t>. Les souhaits sont motivés et précisés par secteurs de déploiement.</w:t>
      </w:r>
      <w:r w:rsidR="000C3ED2">
        <w:t xml:space="preserve"> </w:t>
      </w:r>
    </w:p>
    <w:p w14:paraId="2CEA8AD3" w14:textId="2AFA3817" w:rsidR="000C3ED2" w:rsidRDefault="000C3ED2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i/>
        </w:rPr>
      </w:pPr>
      <w:r>
        <w:rPr>
          <w:rFonts w:cs="Arial"/>
          <w:b/>
          <w:i/>
        </w:rPr>
        <w:t>Préférences du candida</w:t>
      </w:r>
      <w:r w:rsidR="00961D8C">
        <w:rPr>
          <w:rFonts w:cs="Arial"/>
          <w:b/>
          <w:i/>
        </w:rPr>
        <w:t>t</w:t>
      </w:r>
      <w:r>
        <w:rPr>
          <w:rFonts w:cs="Arial"/>
          <w:b/>
          <w:i/>
        </w:rPr>
        <w:t xml:space="preserve"> sur la composition de la flotte à déployer sur son territoire : </w:t>
      </w:r>
    </w:p>
    <w:p w14:paraId="3CDC9CE4" w14:textId="77777777" w:rsidR="000C3ED2" w:rsidRDefault="000C3ED2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67BA14E" w14:textId="77777777" w:rsidR="000C3ED2" w:rsidRDefault="000C3ED2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FE81C4D" w14:textId="77777777" w:rsidR="000C3ED2" w:rsidRDefault="000C3ED2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692B6A1" w14:textId="77777777" w:rsidR="000C3ED2" w:rsidRDefault="000C3ED2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4574ED52" w14:textId="77777777" w:rsidR="000C3ED2" w:rsidRDefault="000C3ED2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31C12A6C" w14:textId="77777777" w:rsidR="000C3ED2" w:rsidRDefault="000C3ED2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A853D96" w14:textId="77777777" w:rsidR="000C3ED2" w:rsidRDefault="000C3ED2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449880DA" w14:textId="77777777" w:rsidR="000C3ED2" w:rsidRDefault="000C3ED2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3081ADCE" w14:textId="77777777" w:rsidR="00CE6D6C" w:rsidRDefault="00CE6D6C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2464A27" w14:textId="77777777" w:rsidR="00CE6D6C" w:rsidRDefault="00CE6D6C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3932F820" w14:textId="77777777" w:rsidR="00CE6D6C" w:rsidRDefault="00CE6D6C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15BCD51" w14:textId="77777777" w:rsidR="00CE6D6C" w:rsidRDefault="00CE6D6C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23FEAB9" w14:textId="77777777" w:rsidR="00CE6D6C" w:rsidRDefault="00CE6D6C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6279AB6" w14:textId="77777777" w:rsidR="00CE6D6C" w:rsidRDefault="00CE6D6C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6F467971" w14:textId="77777777" w:rsidR="00CE6D6C" w:rsidRDefault="00CE6D6C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EF2D337" w14:textId="77777777" w:rsidR="00CE6D6C" w:rsidRDefault="00CE6D6C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C75D79B" w14:textId="77777777" w:rsidR="00CE6D6C" w:rsidRDefault="00CE6D6C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6467571" w14:textId="77777777" w:rsidR="00CE6D6C" w:rsidRDefault="00CE6D6C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9941179" w14:textId="2EF821DB" w:rsidR="008E020D" w:rsidRDefault="008E020D">
      <w:pPr>
        <w:spacing w:before="0"/>
        <w:jc w:val="left"/>
        <w:rPr>
          <w:rFonts w:cs="Arial"/>
          <w:bCs/>
          <w:iCs/>
        </w:rPr>
      </w:pPr>
      <w:r>
        <w:rPr>
          <w:rFonts w:cs="Arial"/>
          <w:bCs/>
          <w:iCs/>
        </w:rPr>
        <w:br w:type="page"/>
      </w:r>
    </w:p>
    <w:p w14:paraId="6D84396E" w14:textId="32A86629" w:rsidR="008E020D" w:rsidRPr="00F207AB" w:rsidRDefault="00984E5B" w:rsidP="7AAC0640">
      <w:pPr>
        <w:pStyle w:val="Titre1"/>
      </w:pPr>
      <w:bookmarkStart w:id="27" w:name="_Toc233115478"/>
      <w:r>
        <w:lastRenderedPageBreak/>
        <w:t xml:space="preserve">déploiement </w:t>
      </w:r>
      <w:r w:rsidR="00E1763E">
        <w:t xml:space="preserve">prévisionnel </w:t>
      </w:r>
      <w:r>
        <w:t>au sein de la collectivité</w:t>
      </w:r>
      <w:r w:rsidR="008E020D">
        <w:t xml:space="preserve"> (facultatif)</w:t>
      </w:r>
      <w:bookmarkEnd w:id="27"/>
    </w:p>
    <w:p w14:paraId="049C1B37" w14:textId="5A605E84" w:rsidR="008E020D" w:rsidRDefault="008E020D" w:rsidP="008E020D">
      <w:r w:rsidRPr="00F207AB">
        <w:t xml:space="preserve">La Collectivité peut détailler </w:t>
      </w:r>
      <w:r w:rsidR="000C4343" w:rsidRPr="00F207AB">
        <w:t xml:space="preserve">la vitesse </w:t>
      </w:r>
      <w:r w:rsidR="00D8158C" w:rsidRPr="00F207AB">
        <w:t xml:space="preserve">souhaitée </w:t>
      </w:r>
      <w:r w:rsidR="000C4343" w:rsidRPr="00F207AB">
        <w:t xml:space="preserve">de déploiement des stations sur le territoire </w:t>
      </w:r>
      <w:r w:rsidR="000608E0">
        <w:t>en remplissant le tableau ci-dessous</w:t>
      </w:r>
      <w:r w:rsidR="00D8158C">
        <w:t> :</w:t>
      </w:r>
      <w:r>
        <w:t xml:space="preserve"> </w:t>
      </w:r>
    </w:p>
    <w:p w14:paraId="02393110" w14:textId="77777777" w:rsidR="00F207AB" w:rsidRDefault="00F207AB" w:rsidP="008E020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62"/>
        <w:gridCol w:w="3162"/>
        <w:gridCol w:w="3162"/>
      </w:tblGrid>
      <w:tr w:rsidR="00F207AB" w14:paraId="7089CE98" w14:textId="77777777" w:rsidTr="00A619E8">
        <w:tc>
          <w:tcPr>
            <w:tcW w:w="3162" w:type="dxa"/>
            <w:shd w:val="clear" w:color="auto" w:fill="9CC2E5" w:themeFill="accent5" w:themeFillTint="99"/>
          </w:tcPr>
          <w:p w14:paraId="13E1D1B7" w14:textId="59F7196E" w:rsidR="00F207AB" w:rsidRPr="00F207AB" w:rsidRDefault="00866C69" w:rsidP="00F207AB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 du site</w:t>
            </w:r>
          </w:p>
        </w:tc>
        <w:tc>
          <w:tcPr>
            <w:tcW w:w="3162" w:type="dxa"/>
            <w:shd w:val="clear" w:color="auto" w:fill="9CC2E5" w:themeFill="accent5" w:themeFillTint="99"/>
          </w:tcPr>
          <w:p w14:paraId="59370E14" w14:textId="5353D7DE" w:rsidR="00F207AB" w:rsidRPr="00F207AB" w:rsidRDefault="00866C69" w:rsidP="00F207AB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Offre de véhicule souhaitée</w:t>
            </w:r>
          </w:p>
        </w:tc>
        <w:tc>
          <w:tcPr>
            <w:tcW w:w="3162" w:type="dxa"/>
            <w:shd w:val="clear" w:color="auto" w:fill="9CC2E5" w:themeFill="accent5" w:themeFillTint="99"/>
          </w:tcPr>
          <w:p w14:paraId="302402BD" w14:textId="1186E03E" w:rsidR="00F207AB" w:rsidRPr="00F207AB" w:rsidRDefault="00866C69" w:rsidP="00F207AB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Date d’ouverture de la station souhaitée</w:t>
            </w:r>
          </w:p>
        </w:tc>
      </w:tr>
      <w:tr w:rsidR="00F207AB" w14:paraId="3883E840" w14:textId="77777777" w:rsidTr="00F207AB">
        <w:tc>
          <w:tcPr>
            <w:tcW w:w="3162" w:type="dxa"/>
          </w:tcPr>
          <w:p w14:paraId="71C7976D" w14:textId="2A9FD7CD" w:rsidR="00F207AB" w:rsidRPr="00A619E8" w:rsidRDefault="00A619E8" w:rsidP="008E020D">
            <w:pPr>
              <w:rPr>
                <w:color w:val="FF0000"/>
                <w:sz w:val="18"/>
                <w:szCs w:val="18"/>
              </w:rPr>
            </w:pPr>
            <w:r w:rsidRPr="00A619E8">
              <w:rPr>
                <w:color w:val="FF0000"/>
                <w:sz w:val="18"/>
                <w:szCs w:val="18"/>
              </w:rPr>
              <w:t>VILLE EXEMPLE – Futur PEM</w:t>
            </w:r>
          </w:p>
        </w:tc>
        <w:tc>
          <w:tcPr>
            <w:tcW w:w="3162" w:type="dxa"/>
          </w:tcPr>
          <w:p w14:paraId="11091455" w14:textId="65D6F051" w:rsidR="00A619E8" w:rsidRPr="00A619E8" w:rsidRDefault="00A619E8" w:rsidP="008E020D">
            <w:pPr>
              <w:rPr>
                <w:color w:val="FF0000"/>
                <w:sz w:val="18"/>
                <w:szCs w:val="18"/>
              </w:rPr>
            </w:pPr>
            <w:r w:rsidRPr="00A619E8">
              <w:rPr>
                <w:color w:val="FF0000"/>
                <w:sz w:val="18"/>
                <w:szCs w:val="18"/>
              </w:rPr>
              <w:t xml:space="preserve">2 </w:t>
            </w:r>
            <w:r w:rsidR="008E0090" w:rsidRPr="00A619E8">
              <w:rPr>
                <w:color w:val="FF0000"/>
                <w:sz w:val="18"/>
                <w:szCs w:val="18"/>
              </w:rPr>
              <w:t>véhicules</w:t>
            </w:r>
            <w:r w:rsidRPr="00A619E8">
              <w:rPr>
                <w:color w:val="FF0000"/>
                <w:sz w:val="18"/>
                <w:szCs w:val="18"/>
              </w:rPr>
              <w:t> : 1 de catégorie B (électrique), un de catégorie C (électrique)</w:t>
            </w:r>
          </w:p>
        </w:tc>
        <w:tc>
          <w:tcPr>
            <w:tcW w:w="3162" w:type="dxa"/>
          </w:tcPr>
          <w:p w14:paraId="245DAB5E" w14:textId="3A3D4A34" w:rsidR="00F207AB" w:rsidRPr="00A619E8" w:rsidRDefault="00A619E8" w:rsidP="008E020D">
            <w:pPr>
              <w:rPr>
                <w:color w:val="FF0000"/>
                <w:sz w:val="18"/>
                <w:szCs w:val="18"/>
              </w:rPr>
            </w:pPr>
            <w:r w:rsidRPr="00A619E8">
              <w:rPr>
                <w:color w:val="FF0000"/>
                <w:sz w:val="18"/>
                <w:szCs w:val="18"/>
              </w:rPr>
              <w:t>Mai 2029 (date d’ouverture du PEM)</w:t>
            </w:r>
          </w:p>
        </w:tc>
      </w:tr>
      <w:tr w:rsidR="00F207AB" w14:paraId="1979647B" w14:textId="77777777" w:rsidTr="00F207AB">
        <w:tc>
          <w:tcPr>
            <w:tcW w:w="3162" w:type="dxa"/>
          </w:tcPr>
          <w:p w14:paraId="3771B472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2024410C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29E035B7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</w:tr>
      <w:tr w:rsidR="00A619E8" w14:paraId="27954851" w14:textId="77777777" w:rsidTr="00F207AB">
        <w:tc>
          <w:tcPr>
            <w:tcW w:w="3162" w:type="dxa"/>
          </w:tcPr>
          <w:p w14:paraId="4D83DCA0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56B3D0BF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4B5C1B6F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</w:tr>
      <w:tr w:rsidR="00A619E8" w14:paraId="70D499F6" w14:textId="77777777" w:rsidTr="00F207AB">
        <w:tc>
          <w:tcPr>
            <w:tcW w:w="3162" w:type="dxa"/>
          </w:tcPr>
          <w:p w14:paraId="250420D9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2A6CDB02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2D1A9BB8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</w:tr>
      <w:tr w:rsidR="00A619E8" w14:paraId="642A5D85" w14:textId="77777777" w:rsidTr="00F207AB">
        <w:tc>
          <w:tcPr>
            <w:tcW w:w="3162" w:type="dxa"/>
          </w:tcPr>
          <w:p w14:paraId="27237472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1636F97B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560DA2C6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</w:tr>
      <w:tr w:rsidR="00A619E8" w14:paraId="3D759AAF" w14:textId="77777777" w:rsidTr="00F207AB">
        <w:tc>
          <w:tcPr>
            <w:tcW w:w="3162" w:type="dxa"/>
          </w:tcPr>
          <w:p w14:paraId="16A060F8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21B4C9C9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2FADE6A2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</w:tr>
      <w:tr w:rsidR="00A619E8" w14:paraId="039084AF" w14:textId="77777777" w:rsidTr="00F207AB">
        <w:tc>
          <w:tcPr>
            <w:tcW w:w="3162" w:type="dxa"/>
          </w:tcPr>
          <w:p w14:paraId="63BC1080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40D1F20A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513F46EB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</w:tr>
      <w:tr w:rsidR="00A619E8" w14:paraId="22184DB9" w14:textId="77777777" w:rsidTr="00F207AB">
        <w:tc>
          <w:tcPr>
            <w:tcW w:w="3162" w:type="dxa"/>
          </w:tcPr>
          <w:p w14:paraId="5A3EE2D9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39917E4B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1DA6C676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</w:tr>
      <w:tr w:rsidR="00A619E8" w14:paraId="6EBF0E22" w14:textId="77777777" w:rsidTr="00F207AB">
        <w:tc>
          <w:tcPr>
            <w:tcW w:w="3162" w:type="dxa"/>
          </w:tcPr>
          <w:p w14:paraId="24857FE5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308843C4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769C8C4B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</w:tr>
      <w:tr w:rsidR="00A619E8" w14:paraId="22DCBBC2" w14:textId="77777777" w:rsidTr="00F207AB">
        <w:tc>
          <w:tcPr>
            <w:tcW w:w="3162" w:type="dxa"/>
          </w:tcPr>
          <w:p w14:paraId="328E15FB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0FEDF9C1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3793241A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</w:tr>
      <w:tr w:rsidR="00A619E8" w14:paraId="33F7026F" w14:textId="77777777" w:rsidTr="00F207AB">
        <w:tc>
          <w:tcPr>
            <w:tcW w:w="3162" w:type="dxa"/>
          </w:tcPr>
          <w:p w14:paraId="091BD1CE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0B4C7487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0F1F045C" w14:textId="77777777" w:rsidR="00A619E8" w:rsidRPr="00A619E8" w:rsidRDefault="00A619E8" w:rsidP="008E020D">
            <w:pPr>
              <w:rPr>
                <w:sz w:val="18"/>
                <w:szCs w:val="18"/>
              </w:rPr>
            </w:pPr>
          </w:p>
        </w:tc>
      </w:tr>
      <w:tr w:rsidR="00F207AB" w14:paraId="0B169410" w14:textId="77777777" w:rsidTr="00F207AB">
        <w:tc>
          <w:tcPr>
            <w:tcW w:w="3162" w:type="dxa"/>
          </w:tcPr>
          <w:p w14:paraId="61108299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516EFF19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2A3D41EB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</w:tr>
      <w:tr w:rsidR="00F207AB" w14:paraId="366AA715" w14:textId="77777777" w:rsidTr="00F207AB">
        <w:tc>
          <w:tcPr>
            <w:tcW w:w="3162" w:type="dxa"/>
          </w:tcPr>
          <w:p w14:paraId="7C3AEC6C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7B8CD76D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65317BE3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</w:tr>
      <w:tr w:rsidR="00F207AB" w14:paraId="750D744F" w14:textId="77777777" w:rsidTr="00F207AB">
        <w:tc>
          <w:tcPr>
            <w:tcW w:w="3162" w:type="dxa"/>
          </w:tcPr>
          <w:p w14:paraId="34988E85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5BA05F81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14:paraId="327CB3E0" w14:textId="77777777" w:rsidR="00F207AB" w:rsidRPr="00A619E8" w:rsidRDefault="00F207AB" w:rsidP="008E020D">
            <w:pPr>
              <w:rPr>
                <w:sz w:val="18"/>
                <w:szCs w:val="18"/>
              </w:rPr>
            </w:pPr>
          </w:p>
        </w:tc>
      </w:tr>
    </w:tbl>
    <w:p w14:paraId="75660FDF" w14:textId="77777777" w:rsidR="00F207AB" w:rsidRPr="000B1588" w:rsidRDefault="00F207AB" w:rsidP="008E020D"/>
    <w:p w14:paraId="62061299" w14:textId="60940F06" w:rsidR="008E020D" w:rsidRDefault="008E020D" w:rsidP="008E020D">
      <w:pPr>
        <w:spacing w:before="0"/>
        <w:jc w:val="left"/>
      </w:pPr>
      <w:r>
        <w:br w:type="page"/>
      </w:r>
    </w:p>
    <w:p w14:paraId="73355DCA" w14:textId="2C9238D4" w:rsidR="008E020D" w:rsidRPr="0013203B" w:rsidRDefault="0013203B" w:rsidP="7AAC0640">
      <w:pPr>
        <w:pStyle w:val="Titre1"/>
      </w:pPr>
      <w:bookmarkStart w:id="28" w:name="_Toc233115479"/>
      <w:r>
        <w:lastRenderedPageBreak/>
        <w:t xml:space="preserve">Engagement de </w:t>
      </w:r>
      <w:r w:rsidR="00D8158C">
        <w:t>l’</w:t>
      </w:r>
      <w:proofErr w:type="spellStart"/>
      <w:r w:rsidR="00D8158C">
        <w:t>epci</w:t>
      </w:r>
      <w:proofErr w:type="spellEnd"/>
      <w:r w:rsidR="00D8158C">
        <w:t>/</w:t>
      </w:r>
      <w:proofErr w:type="spellStart"/>
      <w:r w:rsidR="00D8158C">
        <w:t>ept</w:t>
      </w:r>
      <w:proofErr w:type="spellEnd"/>
      <w:r>
        <w:t xml:space="preserve"> et des communes sur l’usage du service</w:t>
      </w:r>
      <w:r w:rsidR="008E020D">
        <w:t xml:space="preserve"> (facultatif)</w:t>
      </w:r>
      <w:bookmarkEnd w:id="28"/>
    </w:p>
    <w:p w14:paraId="615C04C5" w14:textId="500344A7" w:rsidR="008E020D" w:rsidRPr="008E7B10" w:rsidRDefault="00D8158C" w:rsidP="008E020D">
      <w:r w:rsidRPr="008E7B10">
        <w:t xml:space="preserve">La Collectivité peut s’engager à utiliser le service </w:t>
      </w:r>
      <w:r w:rsidR="00277220" w:rsidRPr="008E7B10">
        <w:t>d’autopartage</w:t>
      </w:r>
      <w:r w:rsidR="00E8375D" w:rsidRPr="008E7B10">
        <w:t xml:space="preserve"> dans le cadre de ses missions</w:t>
      </w:r>
      <w:r w:rsidR="00277220" w:rsidRPr="008E7B10">
        <w:t xml:space="preserve">. Si elle s’engage à le faire, elle doit compléter l’encadré ci-dessous en explicitant </w:t>
      </w:r>
      <w:r w:rsidR="00A63703" w:rsidRPr="008E7B10">
        <w:t>les cas d’usage envisagés.</w:t>
      </w:r>
    </w:p>
    <w:p w14:paraId="222FD31C" w14:textId="3EC227F2" w:rsidR="008E020D" w:rsidRDefault="00A63703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i/>
        </w:rPr>
      </w:pPr>
      <w:r>
        <w:rPr>
          <w:rFonts w:cs="Arial"/>
          <w:b/>
          <w:i/>
        </w:rPr>
        <w:t>Engagement de l’EPCI/EPT et des communes partenaires à utiliser le futur service d’autopartage public IDFM :</w:t>
      </w:r>
    </w:p>
    <w:p w14:paraId="05F3A9F9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6FCC5BD1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DEB6122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19FA00BD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26FB0CA8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8215324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17F31D9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7A7F3EE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1459760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75CD1FC4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9489B49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17A2DBD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7398CEA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55DFE45E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948D18E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499BDB2C" w14:textId="77777777" w:rsidR="008E020D" w:rsidRDefault="008E020D" w:rsidP="008E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p w14:paraId="003788B5" w14:textId="77777777" w:rsidR="000C3ED2" w:rsidRDefault="000C3ED2" w:rsidP="000C3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iCs/>
        </w:rPr>
      </w:pPr>
    </w:p>
    <w:sectPr w:rsidR="000C3ED2" w:rsidSect="00E011C8">
      <w:pgSz w:w="11906" w:h="16838" w:code="9"/>
      <w:pgMar w:top="567" w:right="1276" w:bottom="851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23FA0" w14:textId="77777777" w:rsidR="00BD0693" w:rsidRDefault="00BD0693">
      <w:r>
        <w:separator/>
      </w:r>
    </w:p>
    <w:p w14:paraId="531FA236" w14:textId="77777777" w:rsidR="00BD0693" w:rsidRDefault="00BD0693"/>
  </w:endnote>
  <w:endnote w:type="continuationSeparator" w:id="0">
    <w:p w14:paraId="090FE344" w14:textId="77777777" w:rsidR="00BD0693" w:rsidRDefault="00BD0693">
      <w:r>
        <w:continuationSeparator/>
      </w:r>
    </w:p>
    <w:p w14:paraId="418E6944" w14:textId="77777777" w:rsidR="00BD0693" w:rsidRDefault="00BD0693"/>
  </w:endnote>
  <w:endnote w:type="continuationNotice" w:id="1">
    <w:p w14:paraId="50F2DD6F" w14:textId="77777777" w:rsidR="00BD0693" w:rsidRDefault="00BD0693"/>
    <w:p w14:paraId="1025D99F" w14:textId="77777777" w:rsidR="00BD0693" w:rsidRDefault="00BD06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Calibr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9709D" w14:textId="3FB5D3EE" w:rsidR="009A2BD6" w:rsidRDefault="009A2BD6" w:rsidP="006725BB">
    <w:pPr>
      <w:pStyle w:val="Pieddepage"/>
    </w:pPr>
  </w:p>
  <w:p w14:paraId="4E320CC1" w14:textId="77777777" w:rsidR="009A2BD6" w:rsidRPr="00877219" w:rsidRDefault="009A2BD6" w:rsidP="00DC725D">
    <w:pPr>
      <w:pStyle w:val="Sansinterligne"/>
      <w:rPr>
        <w:sz w:val="18"/>
        <w:szCs w:val="18"/>
      </w:rPr>
    </w:pPr>
    <w:r>
      <w:rPr>
        <w:sz w:val="18"/>
        <w:szCs w:val="18"/>
      </w:rPr>
      <w:t>Règlement de la consultation</w:t>
    </w:r>
  </w:p>
  <w:p w14:paraId="5C0FCEC5" w14:textId="4F5A20A6" w:rsidR="009A2BD6" w:rsidRDefault="001C52D0" w:rsidP="00DC725D">
    <w:pPr>
      <w:pStyle w:val="Sansinterligne"/>
      <w:tabs>
        <w:tab w:val="left" w:pos="10915"/>
      </w:tabs>
      <w:rPr>
        <w:b/>
        <w:bCs/>
      </w:rPr>
    </w:pPr>
    <w:r>
      <w:t>Projet de Contrat de Délégation de Service Public</w:t>
    </w:r>
    <w:r w:rsidR="009A2BD6" w:rsidRPr="00701787">
      <w:t xml:space="preserve"> DSP pour l’exploitation du Tram </w:t>
    </w:r>
    <w:r w:rsidR="009A2BD6">
      <w:t xml:space="preserve">9 </w:t>
    </w:r>
    <w:r w:rsidR="009A2BD6" w:rsidRPr="00701787">
      <w:t>et des lignes de bus Bord de l’Eau</w:t>
    </w:r>
    <w:r w:rsidR="009A2BD6">
      <w:t xml:space="preserve">   </w:t>
    </w:r>
    <w:r w:rsidR="009A2BD6" w:rsidRPr="00701787">
      <w:t xml:space="preserve"> </w:t>
    </w:r>
    <w:r w:rsidR="009A2BD6">
      <w:t xml:space="preserve">              </w:t>
    </w:r>
    <w:r w:rsidR="009A2BD6" w:rsidRPr="00701787">
      <w:t xml:space="preserve">Page </w:t>
    </w:r>
    <w:r w:rsidR="009A2BD6" w:rsidRPr="00701787">
      <w:rPr>
        <w:b/>
        <w:bCs/>
      </w:rPr>
      <w:fldChar w:fldCharType="begin"/>
    </w:r>
    <w:r w:rsidR="009A2BD6" w:rsidRPr="00701787">
      <w:rPr>
        <w:b/>
        <w:bCs/>
      </w:rPr>
      <w:instrText>PAGE  \* Arabic  \* MERGEFORMAT</w:instrText>
    </w:r>
    <w:r w:rsidR="009A2BD6" w:rsidRPr="00701787">
      <w:rPr>
        <w:b/>
        <w:bCs/>
      </w:rPr>
      <w:fldChar w:fldCharType="separate"/>
    </w:r>
    <w:r w:rsidR="009A2BD6">
      <w:rPr>
        <w:b/>
        <w:bCs/>
      </w:rPr>
      <w:t>1</w:t>
    </w:r>
    <w:r w:rsidR="009A2BD6" w:rsidRPr="00701787">
      <w:rPr>
        <w:b/>
        <w:bCs/>
      </w:rPr>
      <w:fldChar w:fldCharType="end"/>
    </w:r>
    <w:r w:rsidR="009A2BD6" w:rsidRPr="00701787">
      <w:t xml:space="preserve"> sur </w:t>
    </w:r>
    <w:r w:rsidR="009A2BD6" w:rsidRPr="00701787">
      <w:rPr>
        <w:b/>
        <w:bCs/>
      </w:rPr>
      <w:fldChar w:fldCharType="begin"/>
    </w:r>
    <w:r w:rsidR="009A2BD6" w:rsidRPr="00701787">
      <w:rPr>
        <w:b/>
        <w:bCs/>
      </w:rPr>
      <w:instrText>NUMPAGES  \* Arabic  \* MERGEFORMAT</w:instrText>
    </w:r>
    <w:r w:rsidR="009A2BD6" w:rsidRPr="00701787">
      <w:rPr>
        <w:b/>
        <w:bCs/>
      </w:rPr>
      <w:fldChar w:fldCharType="separate"/>
    </w:r>
    <w:r w:rsidR="009A2BD6">
      <w:rPr>
        <w:b/>
        <w:bCs/>
      </w:rPr>
      <w:t>1</w:t>
    </w:r>
    <w:r w:rsidR="009A2BD6" w:rsidRPr="00701787">
      <w:rPr>
        <w:b/>
        <w:bCs/>
      </w:rPr>
      <w:fldChar w:fldCharType="end"/>
    </w:r>
  </w:p>
  <w:p w14:paraId="71201A28" w14:textId="7B6FD039" w:rsidR="009A2BD6" w:rsidRDefault="00BD0693" w:rsidP="00A526DC">
    <w:pPr>
      <w:pStyle w:val="DocID"/>
    </w:pPr>
    <w:sdt>
      <w:sdtPr>
        <w:alias w:val="Outline Content"/>
        <w:tag w:val="FFD08DFCD78544A3B3FD56E16717DB68DOCID_FOOTER"/>
        <w:id w:val="-75133331"/>
        <w:placeholder>
          <w:docPart w:val="1FE45A7945184DA3A78217558B88FB48"/>
        </w:placeholder>
      </w:sdtPr>
      <w:sdtEndPr/>
      <w:sdtContent>
        <w:r w:rsidR="009A2BD6">
          <w:t>Paris 17765392.1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1682E" w14:textId="0C84AE52" w:rsidR="009A2BD6" w:rsidRDefault="00BD0693" w:rsidP="00A526DC">
    <w:pPr>
      <w:pStyle w:val="DocID"/>
    </w:pPr>
    <w:sdt>
      <w:sdtPr>
        <w:alias w:val="Outline Content"/>
        <w:tag w:val="FFD08DFCD78544A3B3FD56E16717DB68DOCID_FOOTER"/>
        <w:id w:val="-456026936"/>
        <w:placeholder>
          <w:docPart w:val="64C87828A44B42A38A9BE6B8202A59B3"/>
        </w:placeholder>
      </w:sdtPr>
      <w:sdtEndPr/>
      <w:sdtContent>
        <w:r w:rsidR="009A2BD6">
          <w:t>Paris 17765392.1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5D93" w14:textId="39AD6170" w:rsidR="009A2BD6" w:rsidRPr="00DC725D" w:rsidRDefault="009A2BD6" w:rsidP="00DC725D">
    <w:pPr>
      <w:pStyle w:val="Sansinterligne"/>
      <w:pBdr>
        <w:top w:val="single" w:sz="4" w:space="1" w:color="auto"/>
      </w:pBdr>
      <w:rPr>
        <w:sz w:val="6"/>
        <w:szCs w:val="18"/>
      </w:rPr>
    </w:pPr>
  </w:p>
  <w:p w14:paraId="213A481B" w14:textId="5826D2C5" w:rsidR="009A2BD6" w:rsidRPr="006D293F" w:rsidRDefault="00465EBB" w:rsidP="006D293F">
    <w:pPr>
      <w:pStyle w:val="Sansinterligne"/>
      <w:pBdr>
        <w:top w:val="single" w:sz="4" w:space="1" w:color="auto"/>
      </w:pBdr>
      <w:rPr>
        <w:b/>
        <w:bCs/>
        <w:sz w:val="18"/>
        <w:szCs w:val="18"/>
      </w:rPr>
    </w:pPr>
    <w:r>
      <w:rPr>
        <w:sz w:val="18"/>
        <w:szCs w:val="18"/>
      </w:rPr>
      <w:t>Cadre de réponse</w:t>
    </w:r>
    <w:r w:rsidR="009A2BD6" w:rsidRPr="00D614B0">
      <w:rPr>
        <w:sz w:val="18"/>
        <w:szCs w:val="18"/>
      </w:rPr>
      <w:t xml:space="preserve"> </w:t>
    </w:r>
    <w:r>
      <w:rPr>
        <w:sz w:val="18"/>
        <w:szCs w:val="18"/>
      </w:rPr>
      <w:t>–</w:t>
    </w:r>
    <w:r w:rsidR="009A2BD6" w:rsidRPr="00D614B0">
      <w:rPr>
        <w:sz w:val="18"/>
        <w:szCs w:val="18"/>
      </w:rPr>
      <w:t xml:space="preserve"> </w:t>
    </w:r>
    <w:r>
      <w:rPr>
        <w:sz w:val="18"/>
        <w:szCs w:val="18"/>
      </w:rPr>
      <w:t>Appel à Candidature</w:t>
    </w:r>
    <w:r w:rsidR="006D293F">
      <w:rPr>
        <w:sz w:val="18"/>
        <w:szCs w:val="18"/>
      </w:rPr>
      <w:t xml:space="preserve"> à destination des collectivités pour la mise en œuvre d’un service public d’autopartage en Île-de-France</w:t>
    </w:r>
    <w:r w:rsidR="006D293F">
      <w:rPr>
        <w:sz w:val="18"/>
        <w:szCs w:val="18"/>
      </w:rPr>
      <w:tab/>
    </w:r>
    <w:r w:rsidR="006D293F">
      <w:rPr>
        <w:sz w:val="18"/>
        <w:szCs w:val="18"/>
      </w:rPr>
      <w:tab/>
      <w:t xml:space="preserve">        </w:t>
    </w:r>
    <w:r w:rsidR="002136DE">
      <w:rPr>
        <w:sz w:val="18"/>
        <w:szCs w:val="18"/>
      </w:rPr>
      <w:t xml:space="preserve"> </w:t>
    </w:r>
    <w:r w:rsidR="002136DE">
      <w:rPr>
        <w:sz w:val="18"/>
        <w:szCs w:val="18"/>
      </w:rPr>
      <w:tab/>
    </w:r>
    <w:r w:rsidR="002136DE">
      <w:rPr>
        <w:sz w:val="18"/>
        <w:szCs w:val="18"/>
      </w:rPr>
      <w:tab/>
    </w:r>
    <w:r w:rsidR="002136DE">
      <w:rPr>
        <w:sz w:val="18"/>
        <w:szCs w:val="18"/>
      </w:rPr>
      <w:tab/>
    </w:r>
    <w:r w:rsidR="001D69C1">
      <w:rPr>
        <w:sz w:val="18"/>
        <w:szCs w:val="18"/>
      </w:rPr>
      <w:tab/>
    </w:r>
    <w:r w:rsidR="001D69C1">
      <w:rPr>
        <w:sz w:val="18"/>
        <w:szCs w:val="18"/>
      </w:rPr>
      <w:tab/>
    </w:r>
    <w:r w:rsidR="001D69C1">
      <w:rPr>
        <w:sz w:val="18"/>
        <w:szCs w:val="18"/>
      </w:rPr>
      <w:tab/>
    </w:r>
    <w:r w:rsidR="009A2BD6" w:rsidRPr="001D69C1">
      <w:rPr>
        <w:sz w:val="18"/>
        <w:szCs w:val="18"/>
      </w:rPr>
      <w:t xml:space="preserve">Page </w:t>
    </w:r>
    <w:r w:rsidR="009A2BD6" w:rsidRPr="00646E62">
      <w:rPr>
        <w:b/>
        <w:bCs/>
        <w:sz w:val="18"/>
        <w:szCs w:val="18"/>
      </w:rPr>
      <w:fldChar w:fldCharType="begin"/>
    </w:r>
    <w:r w:rsidR="009A2BD6" w:rsidRPr="001D69C1">
      <w:rPr>
        <w:b/>
        <w:sz w:val="18"/>
        <w:szCs w:val="20"/>
      </w:rPr>
      <w:instrText>PAGE  \* Arabic  \* MERGEFORMAT</w:instrText>
    </w:r>
    <w:r w:rsidR="009A2BD6" w:rsidRPr="00646E62">
      <w:rPr>
        <w:b/>
        <w:sz w:val="18"/>
        <w:szCs w:val="20"/>
      </w:rPr>
      <w:fldChar w:fldCharType="separate"/>
    </w:r>
    <w:r w:rsidR="009A2BD6" w:rsidRPr="00646E62">
      <w:rPr>
        <w:b/>
        <w:bCs/>
        <w:sz w:val="18"/>
        <w:szCs w:val="18"/>
      </w:rPr>
      <w:t>24</w:t>
    </w:r>
    <w:r w:rsidR="009A2BD6" w:rsidRPr="00646E62">
      <w:rPr>
        <w:b/>
        <w:bCs/>
        <w:sz w:val="18"/>
        <w:szCs w:val="18"/>
      </w:rPr>
      <w:fldChar w:fldCharType="end"/>
    </w:r>
    <w:r w:rsidR="009A2BD6" w:rsidRPr="001D69C1">
      <w:rPr>
        <w:sz w:val="18"/>
        <w:szCs w:val="18"/>
      </w:rPr>
      <w:t xml:space="preserve"> sur </w:t>
    </w:r>
    <w:r w:rsidR="009A2BD6" w:rsidRPr="00646E62">
      <w:rPr>
        <w:b/>
        <w:bCs/>
        <w:sz w:val="18"/>
        <w:szCs w:val="18"/>
      </w:rPr>
      <w:fldChar w:fldCharType="begin"/>
    </w:r>
    <w:r w:rsidR="009A2BD6" w:rsidRPr="001D69C1">
      <w:rPr>
        <w:b/>
        <w:sz w:val="18"/>
        <w:szCs w:val="20"/>
      </w:rPr>
      <w:instrText>NUMPAGES  \* Arabic  \* MERGEFORMAT</w:instrText>
    </w:r>
    <w:r w:rsidR="009A2BD6" w:rsidRPr="00646E62">
      <w:rPr>
        <w:b/>
        <w:sz w:val="18"/>
        <w:szCs w:val="20"/>
      </w:rPr>
      <w:fldChar w:fldCharType="separate"/>
    </w:r>
    <w:r w:rsidR="009A2BD6" w:rsidRPr="00646E62">
      <w:rPr>
        <w:b/>
        <w:bCs/>
        <w:sz w:val="18"/>
        <w:szCs w:val="18"/>
      </w:rPr>
      <w:t>25</w:t>
    </w:r>
    <w:r w:rsidR="009A2BD6" w:rsidRPr="00646E62">
      <w:rPr>
        <w:b/>
        <w:bCs/>
        <w:sz w:val="18"/>
        <w:szCs w:val="18"/>
      </w:rPr>
      <w:fldChar w:fldCharType="end"/>
    </w:r>
  </w:p>
  <w:p w14:paraId="593BCF8C" w14:textId="77777777" w:rsidR="009A2BD6" w:rsidRDefault="009A2B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C5425" w14:textId="77777777" w:rsidR="00BD0693" w:rsidRDefault="00BD0693">
      <w:r>
        <w:separator/>
      </w:r>
    </w:p>
    <w:p w14:paraId="7E54FC9C" w14:textId="77777777" w:rsidR="00BD0693" w:rsidRDefault="00BD0693"/>
  </w:footnote>
  <w:footnote w:type="continuationSeparator" w:id="0">
    <w:p w14:paraId="4E6B7624" w14:textId="77777777" w:rsidR="00BD0693" w:rsidRDefault="00BD0693">
      <w:r>
        <w:continuationSeparator/>
      </w:r>
    </w:p>
    <w:p w14:paraId="0BA02816" w14:textId="77777777" w:rsidR="00BD0693" w:rsidRDefault="00BD0693"/>
  </w:footnote>
  <w:footnote w:type="continuationNotice" w:id="1">
    <w:p w14:paraId="05356219" w14:textId="77777777" w:rsidR="00BD0693" w:rsidRDefault="00BD0693"/>
    <w:p w14:paraId="6C011266" w14:textId="77777777" w:rsidR="00BD0693" w:rsidRDefault="00BD06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6D507" w14:textId="44307DE1" w:rsidR="009A2BD6" w:rsidRPr="00FD0CAE" w:rsidRDefault="009A2BD6" w:rsidP="006725BB">
    <w:pPr>
      <w:pStyle w:val="En-tte"/>
      <w:pBdr>
        <w:bottom w:val="none" w:sz="0" w:space="0" w:color="auto"/>
      </w:pBdr>
      <w:rPr>
        <w:color w:val="auto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4B305D2C" wp14:editId="37A67FA3">
          <wp:simplePos x="0" y="0"/>
          <wp:positionH relativeFrom="margin">
            <wp:posOffset>-232410</wp:posOffset>
          </wp:positionH>
          <wp:positionV relativeFrom="margin">
            <wp:posOffset>-570230</wp:posOffset>
          </wp:positionV>
          <wp:extent cx="5986780" cy="40894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29" t="41190" r="8221" b="-2"/>
                  <a:stretch>
                    <a:fillRect/>
                  </a:stretch>
                </pic:blipFill>
                <pic:spPr bwMode="auto">
                  <a:xfrm>
                    <a:off x="0" y="0"/>
                    <a:ext cx="5986780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72285" w14:textId="77777777" w:rsidR="009A2BD6" w:rsidRDefault="009A2BD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154F9" w14:textId="50D5080E" w:rsidR="009A2BD6" w:rsidRDefault="009A2BD6" w:rsidP="00167984">
    <w:pPr>
      <w:pStyle w:val="En-tte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087F3" w14:textId="449D7C21" w:rsidR="009A2BD6" w:rsidRDefault="009A2BD6">
    <w:pPr>
      <w:rPr>
        <w:szCs w:val="18"/>
      </w:rPr>
    </w:pPr>
  </w:p>
  <w:p w14:paraId="5CF3AC38" w14:textId="77777777" w:rsidR="009A2BD6" w:rsidRDefault="009A2BD6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C6731" w14:textId="7D5DA536" w:rsidR="009A2BD6" w:rsidRPr="00FD0CAE" w:rsidRDefault="009A2BD6" w:rsidP="00FD0CAE">
    <w:pPr>
      <w:pStyle w:val="En-tte"/>
      <w:pBdr>
        <w:bottom w:val="none" w:sz="0" w:space="0" w:color="auto"/>
      </w:pBdr>
      <w:rPr>
        <w:color w:val="auto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A24DF1C" wp14:editId="40766384">
          <wp:simplePos x="0" y="0"/>
          <wp:positionH relativeFrom="margin">
            <wp:posOffset>-13335</wp:posOffset>
          </wp:positionH>
          <wp:positionV relativeFrom="margin">
            <wp:posOffset>-516255</wp:posOffset>
          </wp:positionV>
          <wp:extent cx="6082030" cy="415290"/>
          <wp:effectExtent l="0" t="0" r="0" b="0"/>
          <wp:wrapSquare wrapText="bothSides"/>
          <wp:docPr id="1168083705" name="Image 1168083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29" t="41190" r="8221" b="-2"/>
                  <a:stretch>
                    <a:fillRect/>
                  </a:stretch>
                </pic:blipFill>
                <pic:spPr bwMode="auto">
                  <a:xfrm>
                    <a:off x="0" y="0"/>
                    <a:ext cx="6082030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5FB13F" w14:textId="77777777" w:rsidR="009A2BD6" w:rsidRPr="00025449" w:rsidRDefault="009A2BD6" w:rsidP="00784A77">
    <w:pPr>
      <w:pStyle w:val="En-tte"/>
      <w:pBdr>
        <w:bottom w:val="none" w:sz="0" w:space="0" w:color="auto"/>
      </w:pBdr>
    </w:pPr>
  </w:p>
  <w:p w14:paraId="2F1A7FD0" w14:textId="77777777" w:rsidR="009A2BD6" w:rsidRPr="00025449" w:rsidRDefault="009A2BD6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564B6" w14:textId="178AD86D" w:rsidR="009A2BD6" w:rsidRDefault="009A2BD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D4EBD88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2F2059B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896EF2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1"/>
    <w:lvl w:ilvl="0">
      <w:numFmt w:val="decimal"/>
      <w:lvlText w:val="*%1"/>
      <w:lvlJc w:val="left"/>
      <w:pPr>
        <w:tabs>
          <w:tab w:val="num" w:pos="0"/>
        </w:tabs>
      </w:pPr>
    </w:lvl>
  </w:abstractNum>
  <w:abstractNum w:abstractNumId="4" w15:restartNumberingAfterBreak="0">
    <w:nsid w:val="00000003"/>
    <w:multiLevelType w:val="multilevel"/>
    <w:tmpl w:val="00000003"/>
    <w:name w:val="WW8Num2"/>
    <w:lvl w:ilvl="0">
      <w:start w:val="39"/>
      <w:numFmt w:val="decimal"/>
      <w:lvlText w:val="%1"/>
      <w:lvlJc w:val="left"/>
      <w:pPr>
        <w:tabs>
          <w:tab w:val="num" w:pos="735"/>
        </w:tabs>
      </w:pPr>
    </w:lvl>
    <w:lvl w:ilvl="1">
      <w:start w:val="2"/>
      <w:numFmt w:val="decimal"/>
      <w:lvlText w:val="%1.%2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5" w15:restartNumberingAfterBreak="0">
    <w:nsid w:val="00000004"/>
    <w:multiLevelType w:val="multilevel"/>
    <w:tmpl w:val="00000004"/>
    <w:name w:val="WW8Num3"/>
    <w:lvl w:ilvl="0">
      <w:start w:val="44"/>
      <w:numFmt w:val="decimal"/>
      <w:lvlText w:val="Article %1 - "/>
      <w:lvlJc w:val="left"/>
      <w:pPr>
        <w:tabs>
          <w:tab w:val="num" w:pos="735"/>
        </w:tabs>
      </w:pPr>
    </w:lvl>
    <w:lvl w:ilvl="1">
      <w:start w:val="1"/>
      <w:numFmt w:val="decimal"/>
      <w:lvlText w:val="45.%2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6" w15:restartNumberingAfterBreak="0">
    <w:nsid w:val="00000006"/>
    <w:multiLevelType w:val="multilevel"/>
    <w:tmpl w:val="00000006"/>
    <w:name w:val="WW8Num5"/>
    <w:lvl w:ilvl="0">
      <w:start w:val="3"/>
      <w:numFmt w:val="lowerLetter"/>
      <w:lvlText w:val="%1)"/>
      <w:lvlJc w:val="left"/>
      <w:pPr>
        <w:tabs>
          <w:tab w:val="num" w:pos="927"/>
        </w:tabs>
      </w:pPr>
    </w:lvl>
    <w:lvl w:ilvl="1">
      <w:start w:val="1"/>
      <w:numFmt w:val="bullet"/>
      <w:lvlText w:val="­"/>
      <w:lvlJc w:val="left"/>
      <w:pPr>
        <w:tabs>
          <w:tab w:val="num" w:pos="1071"/>
        </w:tabs>
      </w:pPr>
      <w:rPr>
        <w:rFonts w:ascii="Times New Roman" w:hAnsi="Times New Roman" w:cs="Times New Roman"/>
        <w:b/>
        <w:i w:val="0"/>
      </w:rPr>
    </w:lvl>
    <w:lvl w:ilvl="2">
      <w:numFmt w:val="bullet"/>
      <w:lvlText w:val="-"/>
      <w:lvlJc w:val="left"/>
      <w:pPr>
        <w:tabs>
          <w:tab w:val="num" w:pos="1971"/>
        </w:tabs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991"/>
        </w:tabs>
      </w:pPr>
    </w:lvl>
    <w:lvl w:ilvl="4">
      <w:start w:val="1"/>
      <w:numFmt w:val="lowerLetter"/>
      <w:lvlText w:val="%5."/>
      <w:lvlJc w:val="left"/>
      <w:pPr>
        <w:tabs>
          <w:tab w:val="num" w:pos="3231"/>
        </w:tabs>
      </w:pPr>
    </w:lvl>
    <w:lvl w:ilvl="5">
      <w:start w:val="1"/>
      <w:numFmt w:val="lowerRoman"/>
      <w:lvlText w:val="%6."/>
      <w:lvlJc w:val="right"/>
      <w:pPr>
        <w:tabs>
          <w:tab w:val="num" w:pos="3951"/>
        </w:tabs>
      </w:pPr>
    </w:lvl>
    <w:lvl w:ilvl="6">
      <w:start w:val="1"/>
      <w:numFmt w:val="decimal"/>
      <w:lvlText w:val="%7."/>
      <w:lvlJc w:val="left"/>
      <w:pPr>
        <w:tabs>
          <w:tab w:val="num" w:pos="4671"/>
        </w:tabs>
      </w:pPr>
    </w:lvl>
    <w:lvl w:ilvl="7">
      <w:start w:val="1"/>
      <w:numFmt w:val="lowerLetter"/>
      <w:lvlText w:val="%8."/>
      <w:lvlJc w:val="left"/>
      <w:pPr>
        <w:tabs>
          <w:tab w:val="num" w:pos="5391"/>
        </w:tabs>
      </w:pPr>
    </w:lvl>
    <w:lvl w:ilvl="8">
      <w:start w:val="1"/>
      <w:numFmt w:val="lowerRoman"/>
      <w:lvlText w:val="%9."/>
      <w:lvlJc w:val="right"/>
      <w:pPr>
        <w:tabs>
          <w:tab w:val="num" w:pos="6111"/>
        </w:tabs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43"/>
      <w:numFmt w:val="decimal"/>
      <w:lvlText w:val="Article %1 - "/>
      <w:lvlJc w:val="left"/>
      <w:pPr>
        <w:tabs>
          <w:tab w:val="num" w:pos="735"/>
        </w:tabs>
      </w:pPr>
    </w:lvl>
    <w:lvl w:ilvl="1">
      <w:start w:val="1"/>
      <w:numFmt w:val="decimal"/>
      <w:lvlText w:val="%1.%2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9" w15:restartNumberingAfterBreak="0">
    <w:nsid w:val="00000009"/>
    <w:multiLevelType w:val="multilevel"/>
    <w:tmpl w:val="00000009"/>
    <w:name w:val="WW8Num10"/>
    <w:lvl w:ilvl="0">
      <w:start w:val="63"/>
      <w:numFmt w:val="decimal"/>
      <w:lvlText w:val="Article %1 - "/>
      <w:lvlJc w:val="left"/>
      <w:pPr>
        <w:tabs>
          <w:tab w:val="num" w:pos="735"/>
        </w:tabs>
      </w:pPr>
    </w:lvl>
    <w:lvl w:ilvl="1">
      <w:start w:val="1"/>
      <w:numFmt w:val="decimal"/>
      <w:lvlText w:val="%1.%2"/>
      <w:lvlJc w:val="left"/>
      <w:pPr>
        <w:tabs>
          <w:tab w:val="num" w:pos="924"/>
        </w:tabs>
      </w:pPr>
    </w:lvl>
    <w:lvl w:ilvl="2">
      <w:start w:val="1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10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</w:pPr>
      <w:rPr>
        <w:rFonts w:ascii="Wingdings" w:hAnsi="Wingdings"/>
      </w:rPr>
    </w:lvl>
  </w:abstractNum>
  <w:abstractNum w:abstractNumId="11" w15:restartNumberingAfterBreak="0">
    <w:nsid w:val="0000000B"/>
    <w:multiLevelType w:val="multilevel"/>
    <w:tmpl w:val="0000000B"/>
    <w:name w:val="WW8Num12"/>
    <w:lvl w:ilvl="0">
      <w:start w:val="37"/>
      <w:numFmt w:val="decimal"/>
      <w:lvlText w:val="%1"/>
      <w:lvlJc w:val="left"/>
      <w:pPr>
        <w:tabs>
          <w:tab w:val="num" w:pos="510"/>
        </w:tabs>
      </w:pPr>
    </w:lvl>
    <w:lvl w:ilvl="1">
      <w:start w:val="2"/>
      <w:numFmt w:val="decimal"/>
      <w:lvlText w:val="%1.%2"/>
      <w:lvlJc w:val="left"/>
      <w:pPr>
        <w:tabs>
          <w:tab w:val="num" w:pos="793"/>
        </w:tabs>
      </w:pPr>
    </w:lvl>
    <w:lvl w:ilvl="2">
      <w:start w:val="1"/>
      <w:numFmt w:val="decimal"/>
      <w:lvlText w:val="%2.%3."/>
      <w:lvlJc w:val="left"/>
      <w:pPr>
        <w:tabs>
          <w:tab w:val="num" w:pos="1286"/>
        </w:tabs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</w:pPr>
    </w:lvl>
    <w:lvl w:ilvl="4">
      <w:start w:val="1"/>
      <w:numFmt w:val="decimal"/>
      <w:lvlText w:val="%1.%2.%3.%4.%5"/>
      <w:lvlJc w:val="left"/>
      <w:pPr>
        <w:tabs>
          <w:tab w:val="num" w:pos="1852"/>
        </w:tabs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77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</w:pPr>
    </w:lvl>
  </w:abstractNum>
  <w:abstractNum w:abstractNumId="12" w15:restartNumberingAfterBreak="0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3" w15:restartNumberingAfterBreak="0">
    <w:nsid w:val="0000000D"/>
    <w:multiLevelType w:val="multilevel"/>
    <w:tmpl w:val="0000000D"/>
    <w:name w:val="WW8Num14"/>
    <w:lvl w:ilvl="0">
      <w:start w:val="57"/>
      <w:numFmt w:val="decimal"/>
      <w:lvlText w:val="Article %1 - "/>
      <w:lvlJc w:val="left"/>
      <w:pPr>
        <w:tabs>
          <w:tab w:val="num" w:pos="735"/>
        </w:tabs>
      </w:pPr>
    </w:lvl>
    <w:lvl w:ilvl="1">
      <w:start w:val="2"/>
      <w:numFmt w:val="decimal"/>
      <w:lvlText w:val="%1.%2"/>
      <w:lvlJc w:val="left"/>
      <w:pPr>
        <w:tabs>
          <w:tab w:val="num" w:pos="924"/>
        </w:tabs>
      </w:pPr>
    </w:lvl>
    <w:lvl w:ilvl="2">
      <w:start w:val="1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14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5" w15:restartNumberingAfterBreak="0">
    <w:nsid w:val="0000000F"/>
    <w:multiLevelType w:val="singleLevel"/>
    <w:tmpl w:val="0000000F"/>
    <w:name w:val="WW8Num16"/>
    <w:lvl w:ilvl="0">
      <w:start w:val="1"/>
      <w:numFmt w:val="bullet"/>
      <w:lvlText w:val=""/>
      <w:lvlJc w:val="left"/>
      <w:pPr>
        <w:tabs>
          <w:tab w:val="num" w:pos="1776"/>
        </w:tabs>
      </w:pPr>
      <w:rPr>
        <w:rFonts w:ascii="Wingdings" w:hAnsi="Wingdings"/>
      </w:rPr>
    </w:lvl>
  </w:abstractNum>
  <w:abstractNum w:abstractNumId="16" w15:restartNumberingAfterBreak="0">
    <w:nsid w:val="00000011"/>
    <w:multiLevelType w:val="multilevel"/>
    <w:tmpl w:val="00000011"/>
    <w:name w:val="WW8Num18"/>
    <w:lvl w:ilvl="0">
      <w:start w:val="40"/>
      <w:numFmt w:val="decimal"/>
      <w:lvlText w:val="Article %1 - "/>
      <w:lvlJc w:val="left"/>
      <w:pPr>
        <w:tabs>
          <w:tab w:val="num" w:pos="735"/>
        </w:tabs>
      </w:pPr>
    </w:lvl>
    <w:lvl w:ilvl="1">
      <w:start w:val="1"/>
      <w:numFmt w:val="decimal"/>
      <w:lvlText w:val="42.%2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17" w15:restartNumberingAfterBreak="0">
    <w:nsid w:val="00000012"/>
    <w:multiLevelType w:val="multilevel"/>
    <w:tmpl w:val="00000012"/>
    <w:name w:val="WW8Num19"/>
    <w:lvl w:ilvl="0">
      <w:start w:val="41"/>
      <w:numFmt w:val="decimal"/>
      <w:lvlText w:val="ARTICLE %1 - "/>
      <w:lvlJc w:val="left"/>
      <w:pPr>
        <w:tabs>
          <w:tab w:val="num" w:pos="735"/>
        </w:tabs>
      </w:pPr>
    </w:lvl>
    <w:lvl w:ilvl="1">
      <w:start w:val="2"/>
      <w:numFmt w:val="decimal"/>
      <w:lvlText w:val="41.%2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18" w15:restartNumberingAfterBreak="0">
    <w:nsid w:val="00000013"/>
    <w:multiLevelType w:val="multilevel"/>
    <w:tmpl w:val="00000013"/>
    <w:name w:val="WW8Num20"/>
    <w:lvl w:ilvl="0">
      <w:start w:val="37"/>
      <w:numFmt w:val="decimal"/>
      <w:lvlText w:val="ARTICLE %1 -"/>
      <w:lvlJc w:val="left"/>
      <w:pPr>
        <w:tabs>
          <w:tab w:val="num" w:pos="510"/>
        </w:tabs>
      </w:pPr>
    </w:lvl>
    <w:lvl w:ilvl="1">
      <w:start w:val="2"/>
      <w:numFmt w:val="decimal"/>
      <w:lvlText w:val="%1.%2"/>
      <w:lvlJc w:val="left"/>
      <w:pPr>
        <w:tabs>
          <w:tab w:val="num" w:pos="793"/>
        </w:tabs>
      </w:pPr>
    </w:lvl>
    <w:lvl w:ilvl="2">
      <w:start w:val="4"/>
      <w:numFmt w:val="decimal"/>
      <w:lvlText w:val="%1.%2.%3"/>
      <w:lvlJc w:val="left"/>
      <w:pPr>
        <w:tabs>
          <w:tab w:val="num" w:pos="1286"/>
        </w:tabs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</w:pPr>
    </w:lvl>
    <w:lvl w:ilvl="4">
      <w:start w:val="1"/>
      <w:numFmt w:val="decimal"/>
      <w:lvlText w:val="%1.%2.%3.%4.%5"/>
      <w:lvlJc w:val="left"/>
      <w:pPr>
        <w:tabs>
          <w:tab w:val="num" w:pos="1852"/>
        </w:tabs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77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</w:pPr>
    </w:lvl>
  </w:abstractNum>
  <w:abstractNum w:abstractNumId="19" w15:restartNumberingAfterBreak="0">
    <w:nsid w:val="00000014"/>
    <w:multiLevelType w:val="multilevel"/>
    <w:tmpl w:val="00000014"/>
    <w:name w:val="WW8Num21"/>
    <w:lvl w:ilvl="0">
      <w:start w:val="45"/>
      <w:numFmt w:val="decimal"/>
      <w:lvlText w:val="Article %1 - "/>
      <w:lvlJc w:val="left"/>
      <w:pPr>
        <w:tabs>
          <w:tab w:val="num" w:pos="735"/>
        </w:tabs>
      </w:pPr>
    </w:lvl>
    <w:lvl w:ilvl="1">
      <w:start w:val="1"/>
      <w:numFmt w:val="decimal"/>
      <w:lvlText w:val=".%2.1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20" w15:restartNumberingAfterBreak="0">
    <w:nsid w:val="00000015"/>
    <w:multiLevelType w:val="multilevel"/>
    <w:tmpl w:val="00000015"/>
    <w:name w:val="WW8Num22"/>
    <w:lvl w:ilvl="0">
      <w:start w:val="39"/>
      <w:numFmt w:val="decimal"/>
      <w:lvlText w:val="%1"/>
      <w:lvlJc w:val="left"/>
      <w:pPr>
        <w:tabs>
          <w:tab w:val="num" w:pos="735"/>
        </w:tabs>
      </w:pPr>
    </w:lvl>
    <w:lvl w:ilvl="1">
      <w:start w:val="1"/>
      <w:numFmt w:val="decimal"/>
      <w:lvlText w:val="40.%2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38"/>
      <w:numFmt w:val="decimal"/>
      <w:lvlText w:val="ARTICLE %1 - "/>
      <w:lvlJc w:val="left"/>
      <w:pPr>
        <w:tabs>
          <w:tab w:val="num" w:pos="420"/>
        </w:tabs>
      </w:pPr>
    </w:lvl>
    <w:lvl w:ilvl="1">
      <w:start w:val="1"/>
      <w:numFmt w:val="decimal"/>
      <w:lvlText w:val="%1.%2"/>
      <w:lvlJc w:val="left"/>
      <w:pPr>
        <w:tabs>
          <w:tab w:val="num" w:pos="703"/>
        </w:tabs>
      </w:pPr>
    </w:lvl>
    <w:lvl w:ilvl="2">
      <w:start w:val="1"/>
      <w:numFmt w:val="decimal"/>
      <w:lvlText w:val="%1.%2.%3"/>
      <w:lvlJc w:val="left"/>
      <w:pPr>
        <w:tabs>
          <w:tab w:val="num" w:pos="1286"/>
        </w:tabs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</w:pPr>
    </w:lvl>
  </w:abstractNum>
  <w:abstractNum w:abstractNumId="22" w15:restartNumberingAfterBreak="0">
    <w:nsid w:val="00000017"/>
    <w:multiLevelType w:val="multilevel"/>
    <w:tmpl w:val="00000017"/>
    <w:name w:val="WW8Num24"/>
    <w:lvl w:ilvl="0">
      <w:start w:val="37"/>
      <w:numFmt w:val="decimal"/>
      <w:lvlText w:val="%1"/>
      <w:lvlJc w:val="left"/>
      <w:pPr>
        <w:tabs>
          <w:tab w:val="num" w:pos="510"/>
        </w:tabs>
      </w:pPr>
    </w:lvl>
    <w:lvl w:ilvl="1">
      <w:start w:val="2"/>
      <w:numFmt w:val="decimal"/>
      <w:lvlText w:val="%1.%2"/>
      <w:lvlJc w:val="left"/>
      <w:pPr>
        <w:tabs>
          <w:tab w:val="num" w:pos="793"/>
        </w:tabs>
      </w:pPr>
    </w:lvl>
    <w:lvl w:ilvl="2">
      <w:start w:val="2"/>
      <w:numFmt w:val="decimal"/>
      <w:lvlText w:val="%1.%2.%3"/>
      <w:lvlJc w:val="left"/>
      <w:pPr>
        <w:tabs>
          <w:tab w:val="num" w:pos="1286"/>
        </w:tabs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</w:pPr>
    </w:lvl>
    <w:lvl w:ilvl="4">
      <w:start w:val="1"/>
      <w:numFmt w:val="decimal"/>
      <w:lvlText w:val="%1.%2.%3.%4.%5"/>
      <w:lvlJc w:val="left"/>
      <w:pPr>
        <w:tabs>
          <w:tab w:val="num" w:pos="1852"/>
        </w:tabs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77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</w:pPr>
    </w:lvl>
  </w:abstractNum>
  <w:abstractNum w:abstractNumId="23" w15:restartNumberingAfterBreak="0">
    <w:nsid w:val="00000018"/>
    <w:multiLevelType w:val="multilevel"/>
    <w:tmpl w:val="00000018"/>
    <w:name w:val="WW8Num25"/>
    <w:lvl w:ilvl="0">
      <w:start w:val="42"/>
      <w:numFmt w:val="decimal"/>
      <w:lvlText w:val="Article %1 - "/>
      <w:lvlJc w:val="left"/>
      <w:pPr>
        <w:tabs>
          <w:tab w:val="num" w:pos="735"/>
        </w:tabs>
      </w:pPr>
    </w:lvl>
    <w:lvl w:ilvl="1">
      <w:start w:val="2"/>
      <w:numFmt w:val="decimal"/>
      <w:lvlText w:val="40.%2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24" w15:restartNumberingAfterBreak="0">
    <w:nsid w:val="00000019"/>
    <w:multiLevelType w:val="multilevel"/>
    <w:tmpl w:val="00000019"/>
    <w:name w:val="WW8Num26"/>
    <w:lvl w:ilvl="0">
      <w:start w:val="36"/>
      <w:numFmt w:val="decimal"/>
      <w:lvlText w:val="ARTICLE %1 - "/>
      <w:lvlJc w:val="left"/>
      <w:pPr>
        <w:tabs>
          <w:tab w:val="num" w:pos="840"/>
        </w:tabs>
      </w:pPr>
    </w:lvl>
    <w:lvl w:ilvl="1">
      <w:start w:val="3"/>
      <w:numFmt w:val="decimal"/>
      <w:lvlText w:val="%1.%2."/>
      <w:lvlJc w:val="left"/>
      <w:pPr>
        <w:tabs>
          <w:tab w:val="num" w:pos="1123"/>
        </w:tabs>
      </w:pPr>
    </w:lvl>
    <w:lvl w:ilvl="2">
      <w:start w:val="2"/>
      <w:numFmt w:val="decimal"/>
      <w:lvlText w:val="%1.%2.%3."/>
      <w:lvlJc w:val="left"/>
      <w:pPr>
        <w:tabs>
          <w:tab w:val="num" w:pos="1406"/>
        </w:tabs>
      </w:pPr>
    </w:lvl>
    <w:lvl w:ilvl="3">
      <w:start w:val="1"/>
      <w:numFmt w:val="decimal"/>
      <w:lvlText w:val="%1.%2.%3.%4"/>
      <w:lvlJc w:val="left"/>
      <w:pPr>
        <w:tabs>
          <w:tab w:val="num" w:pos="1689"/>
        </w:tabs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</w:pPr>
    </w:lvl>
  </w:abstractNum>
  <w:abstractNum w:abstractNumId="25" w15:restartNumberingAfterBreak="0">
    <w:nsid w:val="0000001A"/>
    <w:multiLevelType w:val="multilevel"/>
    <w:tmpl w:val="0000001A"/>
    <w:name w:val="WW8Num27"/>
    <w:lvl w:ilvl="0">
      <w:start w:val="41"/>
      <w:numFmt w:val="decimal"/>
      <w:lvlText w:val="ARTICLE %1 - "/>
      <w:lvlJc w:val="left"/>
      <w:pPr>
        <w:tabs>
          <w:tab w:val="num" w:pos="735"/>
        </w:tabs>
      </w:pPr>
    </w:lvl>
    <w:lvl w:ilvl="1">
      <w:start w:val="1"/>
      <w:numFmt w:val="decimal"/>
      <w:lvlText w:val="41.%2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26" w15:restartNumberingAfterBreak="0">
    <w:nsid w:val="0000001B"/>
    <w:multiLevelType w:val="multilevel"/>
    <w:tmpl w:val="0000001B"/>
    <w:name w:val="WW8Num28"/>
    <w:lvl w:ilvl="0">
      <w:start w:val="36"/>
      <w:numFmt w:val="decimal"/>
      <w:lvlText w:val="ARTICLE %1 - "/>
      <w:lvlJc w:val="left"/>
      <w:pPr>
        <w:tabs>
          <w:tab w:val="num" w:pos="840"/>
        </w:tabs>
      </w:pPr>
    </w:lvl>
    <w:lvl w:ilvl="1">
      <w:start w:val="3"/>
      <w:numFmt w:val="decimal"/>
      <w:lvlText w:val="%1.%2."/>
      <w:lvlJc w:val="left"/>
      <w:pPr>
        <w:tabs>
          <w:tab w:val="num" w:pos="1123"/>
        </w:tabs>
      </w:pPr>
    </w:lvl>
    <w:lvl w:ilvl="2">
      <w:start w:val="2"/>
      <w:numFmt w:val="none"/>
      <w:suff w:val="nothing"/>
      <w:lvlText w:val="37.2.3"/>
      <w:lvlJc w:val="left"/>
      <w:pPr>
        <w:tabs>
          <w:tab w:val="num" w:pos="1406"/>
        </w:tabs>
      </w:pPr>
    </w:lvl>
    <w:lvl w:ilvl="3">
      <w:start w:val="1"/>
      <w:numFmt w:val="decimal"/>
      <w:lvlText w:val="%1.%2.%4"/>
      <w:lvlJc w:val="left"/>
      <w:pPr>
        <w:tabs>
          <w:tab w:val="num" w:pos="1689"/>
        </w:tabs>
      </w:pPr>
    </w:lvl>
    <w:lvl w:ilvl="4">
      <w:start w:val="1"/>
      <w:numFmt w:val="decimal"/>
      <w:lvlText w:val="%1.%2.%4.%5"/>
      <w:lvlJc w:val="left"/>
      <w:pPr>
        <w:tabs>
          <w:tab w:val="num" w:pos="2212"/>
        </w:tabs>
      </w:pPr>
    </w:lvl>
    <w:lvl w:ilvl="5">
      <w:start w:val="1"/>
      <w:numFmt w:val="decimal"/>
      <w:lvlText w:val="%1.%2.%4.%5.%6"/>
      <w:lvlJc w:val="left"/>
      <w:pPr>
        <w:tabs>
          <w:tab w:val="num" w:pos="2495"/>
        </w:tabs>
      </w:pPr>
    </w:lvl>
    <w:lvl w:ilvl="6">
      <w:start w:val="1"/>
      <w:numFmt w:val="decimal"/>
      <w:lvlText w:val="%1.%2.%4.%5.%6.%7"/>
      <w:lvlJc w:val="left"/>
      <w:pPr>
        <w:tabs>
          <w:tab w:val="num" w:pos="3138"/>
        </w:tabs>
      </w:pPr>
    </w:lvl>
    <w:lvl w:ilvl="7">
      <w:start w:val="1"/>
      <w:numFmt w:val="decimal"/>
      <w:lvlText w:val="%1.%2.%4.%5.%6.%7.%8"/>
      <w:lvlJc w:val="left"/>
      <w:pPr>
        <w:tabs>
          <w:tab w:val="num" w:pos="3421"/>
        </w:tabs>
      </w:pPr>
    </w:lvl>
    <w:lvl w:ilvl="8">
      <w:start w:val="1"/>
      <w:numFmt w:val="decimal"/>
      <w:lvlText w:val="%1.%2.%4.%5.%6.%7.%8.%9"/>
      <w:lvlJc w:val="left"/>
      <w:pPr>
        <w:tabs>
          <w:tab w:val="num" w:pos="3704"/>
        </w:tabs>
      </w:pPr>
    </w:lvl>
  </w:abstractNum>
  <w:abstractNum w:abstractNumId="27" w15:restartNumberingAfterBreak="0">
    <w:nsid w:val="0000001C"/>
    <w:multiLevelType w:val="multilevel"/>
    <w:tmpl w:val="0000001C"/>
    <w:name w:val="WW8Num31"/>
    <w:lvl w:ilvl="0">
      <w:start w:val="46"/>
      <w:numFmt w:val="decimal"/>
      <w:lvlText w:val="Article %1 - "/>
      <w:lvlJc w:val="left"/>
      <w:pPr>
        <w:tabs>
          <w:tab w:val="num" w:pos="735"/>
        </w:tabs>
      </w:pPr>
    </w:lvl>
    <w:lvl w:ilvl="1">
      <w:start w:val="1"/>
      <w:numFmt w:val="decimal"/>
      <w:lvlText w:val=" %1.%2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28" w15:restartNumberingAfterBreak="0">
    <w:nsid w:val="0000001D"/>
    <w:multiLevelType w:val="multilevel"/>
    <w:tmpl w:val="0000001D"/>
    <w:name w:val="WW8Num32"/>
    <w:lvl w:ilvl="0">
      <w:start w:val="41"/>
      <w:numFmt w:val="decimal"/>
      <w:lvlText w:val="ARTICLE %1 - "/>
      <w:lvlJc w:val="left"/>
      <w:pPr>
        <w:tabs>
          <w:tab w:val="num" w:pos="735"/>
        </w:tabs>
      </w:pPr>
    </w:lvl>
    <w:lvl w:ilvl="1">
      <w:start w:val="2"/>
      <w:numFmt w:val="decimal"/>
      <w:lvlText w:val="41.%2"/>
      <w:lvlJc w:val="left"/>
      <w:pPr>
        <w:tabs>
          <w:tab w:val="num" w:pos="924"/>
        </w:tabs>
      </w:pPr>
    </w:lvl>
    <w:lvl w:ilvl="2">
      <w:start w:val="1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29" w15:restartNumberingAfterBreak="0">
    <w:nsid w:val="0000001E"/>
    <w:multiLevelType w:val="multilevel"/>
    <w:tmpl w:val="0000001E"/>
    <w:name w:val="WW8Num33"/>
    <w:lvl w:ilvl="0">
      <w:start w:val="1"/>
      <w:numFmt w:val="lowerLetter"/>
      <w:lvlText w:val="%1)"/>
      <w:lvlJc w:val="left"/>
      <w:pPr>
        <w:tabs>
          <w:tab w:val="num" w:pos="1350"/>
        </w:tabs>
      </w:pPr>
    </w:lvl>
    <w:lvl w:ilvl="1">
      <w:start w:val="1"/>
      <w:numFmt w:val="bullet"/>
      <w:lvlText w:val="­"/>
      <w:lvlJc w:val="left"/>
      <w:pPr>
        <w:tabs>
          <w:tab w:val="num" w:pos="1353"/>
        </w:tabs>
      </w:pPr>
      <w:rPr>
        <w:rFonts w:ascii="Times New Roman" w:hAnsi="Times New Roman" w:cs="Times New Roman"/>
        <w:b/>
        <w:i w:val="0"/>
      </w:rPr>
    </w:lvl>
    <w:lvl w:ilvl="2">
      <w:numFmt w:val="bullet"/>
      <w:lvlText w:val="-"/>
      <w:lvlJc w:val="left"/>
      <w:pPr>
        <w:tabs>
          <w:tab w:val="num" w:pos="2253"/>
        </w:tabs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3273"/>
        </w:tabs>
      </w:pPr>
    </w:lvl>
    <w:lvl w:ilvl="4">
      <w:start w:val="1"/>
      <w:numFmt w:val="lowerLetter"/>
      <w:lvlText w:val="%5."/>
      <w:lvlJc w:val="left"/>
      <w:pPr>
        <w:tabs>
          <w:tab w:val="num" w:pos="3513"/>
        </w:tabs>
      </w:pPr>
    </w:lvl>
    <w:lvl w:ilvl="5">
      <w:start w:val="1"/>
      <w:numFmt w:val="lowerRoman"/>
      <w:lvlText w:val="%6."/>
      <w:lvlJc w:val="right"/>
      <w:pPr>
        <w:tabs>
          <w:tab w:val="num" w:pos="4233"/>
        </w:tabs>
      </w:pPr>
    </w:lvl>
    <w:lvl w:ilvl="6">
      <w:start w:val="1"/>
      <w:numFmt w:val="decimal"/>
      <w:lvlText w:val="%7."/>
      <w:lvlJc w:val="left"/>
      <w:pPr>
        <w:tabs>
          <w:tab w:val="num" w:pos="4953"/>
        </w:tabs>
      </w:pPr>
    </w:lvl>
    <w:lvl w:ilvl="7">
      <w:start w:val="1"/>
      <w:numFmt w:val="lowerLetter"/>
      <w:lvlText w:val="%8."/>
      <w:lvlJc w:val="left"/>
      <w:pPr>
        <w:tabs>
          <w:tab w:val="num" w:pos="5673"/>
        </w:tabs>
      </w:pPr>
    </w:lvl>
    <w:lvl w:ilvl="8">
      <w:start w:val="1"/>
      <w:numFmt w:val="lowerRoman"/>
      <w:lvlText w:val="%9."/>
      <w:lvlJc w:val="right"/>
      <w:pPr>
        <w:tabs>
          <w:tab w:val="num" w:pos="6393"/>
        </w:tabs>
      </w:pPr>
    </w:lvl>
  </w:abstractNum>
  <w:abstractNum w:abstractNumId="30" w15:restartNumberingAfterBreak="0">
    <w:nsid w:val="0000001F"/>
    <w:multiLevelType w:val="multilevel"/>
    <w:tmpl w:val="0000001F"/>
    <w:name w:val="WW8Num34"/>
    <w:lvl w:ilvl="0">
      <w:start w:val="39"/>
      <w:numFmt w:val="decimal"/>
      <w:lvlText w:val="Article %1 - "/>
      <w:lvlJc w:val="left"/>
      <w:pPr>
        <w:tabs>
          <w:tab w:val="num" w:pos="735"/>
        </w:tabs>
      </w:pPr>
    </w:lvl>
    <w:lvl w:ilvl="1">
      <w:start w:val="2"/>
      <w:numFmt w:val="decimal"/>
      <w:lvlText w:val="40.%2"/>
      <w:lvlJc w:val="left"/>
      <w:pPr>
        <w:tabs>
          <w:tab w:val="num" w:pos="924"/>
        </w:tabs>
      </w:pPr>
    </w:lvl>
    <w:lvl w:ilvl="2">
      <w:start w:val="2"/>
      <w:numFmt w:val="decimal"/>
      <w:lvlText w:val="%1.%2.%3"/>
      <w:lvlJc w:val="left"/>
      <w:pPr>
        <w:tabs>
          <w:tab w:val="num" w:pos="1113"/>
        </w:tabs>
      </w:pPr>
    </w:lvl>
    <w:lvl w:ilvl="3">
      <w:start w:val="1"/>
      <w:numFmt w:val="decimal"/>
      <w:lvlText w:val="%1.%2.%3.%4"/>
      <w:lvlJc w:val="left"/>
      <w:pPr>
        <w:tabs>
          <w:tab w:val="num" w:pos="1302"/>
        </w:tabs>
      </w:pPr>
    </w:lvl>
    <w:lvl w:ilvl="4">
      <w:start w:val="1"/>
      <w:numFmt w:val="decimal"/>
      <w:lvlText w:val="%1.%2.%3.%4.%5"/>
      <w:lvlJc w:val="left"/>
      <w:pPr>
        <w:tabs>
          <w:tab w:val="num" w:pos="1836"/>
        </w:tabs>
      </w:pPr>
    </w:lvl>
    <w:lvl w:ilvl="5">
      <w:start w:val="1"/>
      <w:numFmt w:val="decimal"/>
      <w:lvlText w:val="%1.%2.%3.%4.%5.%6"/>
      <w:lvlJc w:val="left"/>
      <w:pPr>
        <w:tabs>
          <w:tab w:val="num" w:pos="202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57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763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</w:pPr>
    </w:lvl>
  </w:abstractNum>
  <w:abstractNum w:abstractNumId="31" w15:restartNumberingAfterBreak="0">
    <w:nsid w:val="00000020"/>
    <w:multiLevelType w:val="singleLevel"/>
    <w:tmpl w:val="00000020"/>
    <w:name w:val="WW8Num35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32" w15:restartNumberingAfterBreak="0">
    <w:nsid w:val="00000021"/>
    <w:multiLevelType w:val="multilevel"/>
    <w:tmpl w:val="00000021"/>
    <w:name w:val="WW8Num36"/>
    <w:lvl w:ilvl="0">
      <w:start w:val="37"/>
      <w:numFmt w:val="decimal"/>
      <w:lvlText w:val="ARTICLE %1 - "/>
      <w:lvlJc w:val="left"/>
      <w:pPr>
        <w:tabs>
          <w:tab w:val="num" w:pos="840"/>
        </w:tabs>
      </w:pPr>
    </w:lvl>
    <w:lvl w:ilvl="1">
      <w:start w:val="1"/>
      <w:numFmt w:val="decimal"/>
      <w:lvlText w:val="%1.%2"/>
      <w:lvlJc w:val="left"/>
      <w:pPr>
        <w:tabs>
          <w:tab w:val="num" w:pos="1123"/>
        </w:tabs>
      </w:pPr>
    </w:lvl>
    <w:lvl w:ilvl="2">
      <w:start w:val="1"/>
      <w:numFmt w:val="decimal"/>
      <w:lvlText w:val="%1.%2.%3"/>
      <w:lvlJc w:val="left"/>
      <w:pPr>
        <w:tabs>
          <w:tab w:val="num" w:pos="1406"/>
        </w:tabs>
      </w:pPr>
    </w:lvl>
    <w:lvl w:ilvl="3">
      <w:start w:val="1"/>
      <w:numFmt w:val="decimal"/>
      <w:lvlText w:val="%1.%2.%3.%4"/>
      <w:lvlJc w:val="left"/>
      <w:pPr>
        <w:tabs>
          <w:tab w:val="num" w:pos="1689"/>
        </w:tabs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</w:pPr>
    </w:lvl>
  </w:abstractNum>
  <w:abstractNum w:abstractNumId="33" w15:restartNumberingAfterBreak="0">
    <w:nsid w:val="00000026"/>
    <w:multiLevelType w:val="singleLevel"/>
    <w:tmpl w:val="00000026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4" w15:restartNumberingAfterBreak="0">
    <w:nsid w:val="021B713B"/>
    <w:multiLevelType w:val="multilevel"/>
    <w:tmpl w:val="0FD47FD0"/>
    <w:lvl w:ilvl="0">
      <w:start w:val="1"/>
      <w:numFmt w:val="decimal"/>
      <w:pStyle w:val="PiceTNiv1"/>
      <w:suff w:val="space"/>
      <w:lvlText w:val="Pièce T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pStyle w:val="Titre4"/>
      <w:suff w:val="space"/>
      <w:lvlText w:val="Pièce T%1.%2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04597DC5"/>
    <w:multiLevelType w:val="hybridMultilevel"/>
    <w:tmpl w:val="992CD32A"/>
    <w:lvl w:ilvl="0" w:tplc="D59A3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93E30FA"/>
    <w:multiLevelType w:val="hybridMultilevel"/>
    <w:tmpl w:val="51E67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9B515EC"/>
    <w:multiLevelType w:val="multilevel"/>
    <w:tmpl w:val="51F81584"/>
    <w:lvl w:ilvl="0">
      <w:start w:val="1"/>
      <w:numFmt w:val="decimal"/>
      <w:pStyle w:val="PiceO"/>
      <w:suff w:val="space"/>
      <w:lvlText w:val="Pièce J%1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38" w15:restartNumberingAfterBreak="0">
    <w:nsid w:val="0D0A5A28"/>
    <w:multiLevelType w:val="singleLevel"/>
    <w:tmpl w:val="36D61770"/>
    <w:lvl w:ilvl="0">
      <w:start w:val="1"/>
      <w:numFmt w:val="bullet"/>
      <w:pStyle w:val="PrecisionPoste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0DC45312"/>
    <w:multiLevelType w:val="hybridMultilevel"/>
    <w:tmpl w:val="155CB6CC"/>
    <w:lvl w:ilvl="0" w:tplc="60C61BA4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95A2E96C">
      <w:start w:val="1"/>
      <w:numFmt w:val="bullet"/>
      <w:pStyle w:val="PuceNiv2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0" w15:restartNumberingAfterBreak="0">
    <w:nsid w:val="126019D9"/>
    <w:multiLevelType w:val="multilevel"/>
    <w:tmpl w:val="EFA2CAC8"/>
    <w:lvl w:ilvl="0">
      <w:start w:val="1"/>
      <w:numFmt w:val="decimal"/>
      <w:pStyle w:val="1-TITRE"/>
      <w:lvlText w:val="ARTICLE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15411602"/>
    <w:multiLevelType w:val="hybridMultilevel"/>
    <w:tmpl w:val="1982DAD6"/>
    <w:lvl w:ilvl="0" w:tplc="D59A35B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aps w:val="0"/>
        <w:strike w:val="0"/>
        <w:dstrike w:val="0"/>
        <w:vanish w:val="0"/>
        <w:webHidden w:val="0"/>
        <w:color w:val="44546A" w:themeColor="text2"/>
        <w:u w:val="none"/>
        <w:effect w:val="none"/>
        <w:vertAlign w:val="baseline"/>
        <w:specVanish w:val="0"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1E606DF6"/>
    <w:multiLevelType w:val="multilevel"/>
    <w:tmpl w:val="D1E87028"/>
    <w:name w:val="Prescriptions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[%9]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200B0128"/>
    <w:multiLevelType w:val="singleLevel"/>
    <w:tmpl w:val="4D8661BC"/>
    <w:lvl w:ilvl="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20E93E4C"/>
    <w:multiLevelType w:val="multilevel"/>
    <w:tmpl w:val="9724C17A"/>
    <w:lvl w:ilvl="0">
      <w:start w:val="1"/>
      <w:numFmt w:val="decimal"/>
      <w:pStyle w:val="PiceSENiv1"/>
      <w:suff w:val="space"/>
      <w:lvlText w:val="Pièce SE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PiceSENiv2"/>
      <w:suff w:val="space"/>
      <w:lvlText w:val="Pièce SE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21C42606"/>
    <w:multiLevelType w:val="multilevel"/>
    <w:tmpl w:val="FB9C31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27FB12B3"/>
    <w:multiLevelType w:val="hybridMultilevel"/>
    <w:tmpl w:val="0C2A0DE0"/>
    <w:lvl w:ilvl="0" w:tplc="B7746EEE">
      <w:start w:val="1"/>
      <w:numFmt w:val="bullet"/>
      <w:pStyle w:val="Civispuce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0D3BE2"/>
    <w:multiLevelType w:val="hybridMultilevel"/>
    <w:tmpl w:val="FD66FAEA"/>
    <w:lvl w:ilvl="0" w:tplc="D59A3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A0F2E29"/>
    <w:multiLevelType w:val="multilevel"/>
    <w:tmpl w:val="4C884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B86E39"/>
    <w:multiLevelType w:val="hybridMultilevel"/>
    <w:tmpl w:val="59EC3C56"/>
    <w:name w:val="Maxime222222222222222222222222"/>
    <w:lvl w:ilvl="0" w:tplc="350A43FE">
      <w:start w:val="1"/>
      <w:numFmt w:val="bullet"/>
      <w:lvlText w:val="-"/>
      <w:lvlJc w:val="left"/>
      <w:pPr>
        <w:ind w:left="1428" w:hanging="360"/>
      </w:p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0" w15:restartNumberingAfterBreak="0">
    <w:nsid w:val="3A0E67BC"/>
    <w:multiLevelType w:val="multilevel"/>
    <w:tmpl w:val="E2D47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BB0082D"/>
    <w:multiLevelType w:val="multilevel"/>
    <w:tmpl w:val="FC9EF21C"/>
    <w:name w:val="Prescriptions2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[%9]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" w15:restartNumberingAfterBreak="0">
    <w:nsid w:val="41677A57"/>
    <w:multiLevelType w:val="hybridMultilevel"/>
    <w:tmpl w:val="FFFFFFFF"/>
    <w:lvl w:ilvl="0" w:tplc="2F927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0D9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723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FE0E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7A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003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402C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290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4CE3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351D06"/>
    <w:multiLevelType w:val="singleLevel"/>
    <w:tmpl w:val="66EE1A6A"/>
    <w:lvl w:ilvl="0">
      <w:start w:val="1"/>
      <w:numFmt w:val="decimal"/>
      <w:pStyle w:val="Pice"/>
      <w:lvlText w:val="Pièce n°%1 -"/>
      <w:lvlJc w:val="left"/>
      <w:pPr>
        <w:tabs>
          <w:tab w:val="num" w:pos="1080"/>
        </w:tabs>
        <w:ind w:left="360" w:hanging="360"/>
      </w:pPr>
    </w:lvl>
  </w:abstractNum>
  <w:abstractNum w:abstractNumId="54" w15:restartNumberingAfterBreak="0">
    <w:nsid w:val="469504D4"/>
    <w:multiLevelType w:val="multilevel"/>
    <w:tmpl w:val="FA0EB056"/>
    <w:name w:val="Prescriptions"/>
    <w:lvl w:ilvl="0">
      <w:start w:val="1"/>
      <w:numFmt w:val="decimal"/>
      <w:lvlText w:val="%1"/>
      <w:lvlJc w:val="left"/>
      <w:pPr>
        <w:tabs>
          <w:tab w:val="num" w:pos="1424"/>
        </w:tabs>
        <w:ind w:left="1424" w:hanging="432"/>
      </w:pPr>
    </w:lvl>
    <w:lvl w:ilvl="1">
      <w:start w:val="1"/>
      <w:numFmt w:val="decimal"/>
      <w:lvlText w:val="%1.%2"/>
      <w:lvlJc w:val="left"/>
      <w:pPr>
        <w:tabs>
          <w:tab w:val="num" w:pos="1568"/>
        </w:tabs>
        <w:ind w:left="1568" w:hanging="576"/>
      </w:pPr>
    </w:lvl>
    <w:lvl w:ilvl="2">
      <w:start w:val="1"/>
      <w:numFmt w:val="decimal"/>
      <w:lvlText w:val="%1.%2.%3"/>
      <w:lvlJc w:val="left"/>
      <w:pPr>
        <w:tabs>
          <w:tab w:val="num" w:pos="1712"/>
        </w:tabs>
        <w:ind w:left="1712" w:hanging="720"/>
      </w:pPr>
    </w:lvl>
    <w:lvl w:ilvl="3">
      <w:start w:val="1"/>
      <w:numFmt w:val="decimal"/>
      <w:lvlText w:val="%1.%2.%3.%4"/>
      <w:lvlJc w:val="left"/>
      <w:pPr>
        <w:tabs>
          <w:tab w:val="num" w:pos="1856"/>
        </w:tabs>
        <w:ind w:left="1856" w:hanging="864"/>
      </w:p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1008"/>
      </w:pPr>
    </w:lvl>
    <w:lvl w:ilvl="5">
      <w:start w:val="1"/>
      <w:numFmt w:val="decimal"/>
      <w:lvlText w:val="%1.%2.%3.%4.%5.%6"/>
      <w:lvlJc w:val="left"/>
      <w:pPr>
        <w:tabs>
          <w:tab w:val="num" w:pos="2144"/>
        </w:tabs>
        <w:ind w:left="2144" w:hanging="1152"/>
      </w:pPr>
    </w:lvl>
    <w:lvl w:ilvl="6">
      <w:start w:val="1"/>
      <w:numFmt w:val="decimal"/>
      <w:lvlText w:val="%1.%2.%3.%4.%5.%6.%7"/>
      <w:lvlJc w:val="left"/>
      <w:pPr>
        <w:tabs>
          <w:tab w:val="num" w:pos="2288"/>
        </w:tabs>
        <w:ind w:left="228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76"/>
        </w:tabs>
        <w:ind w:left="2576" w:hanging="1584"/>
      </w:pPr>
    </w:lvl>
  </w:abstractNum>
  <w:abstractNum w:abstractNumId="55" w15:restartNumberingAfterBreak="0">
    <w:nsid w:val="4CF10BF9"/>
    <w:multiLevelType w:val="hybridMultilevel"/>
    <w:tmpl w:val="FD9A99EE"/>
    <w:lvl w:ilvl="0" w:tplc="D59A3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B95B9C"/>
    <w:multiLevelType w:val="multilevel"/>
    <w:tmpl w:val="4ADEB89C"/>
    <w:lvl w:ilvl="0">
      <w:start w:val="1"/>
      <w:numFmt w:val="decimal"/>
      <w:pStyle w:val="PiceFNiv1"/>
      <w:suff w:val="space"/>
      <w:lvlText w:val="Pièce F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iceFNiv2"/>
      <w:suff w:val="space"/>
      <w:lvlText w:val="Pièce F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574C4E74"/>
    <w:multiLevelType w:val="multilevel"/>
    <w:tmpl w:val="F83A4E9E"/>
    <w:name w:val="Prescriptions2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[%9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58" w15:restartNumberingAfterBreak="0">
    <w:nsid w:val="60060392"/>
    <w:multiLevelType w:val="singleLevel"/>
    <w:tmpl w:val="73063694"/>
    <w:lvl w:ilvl="0">
      <w:start w:val="11"/>
      <w:numFmt w:val="bullet"/>
      <w:pStyle w:val="Liste3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59" w15:restartNumberingAfterBreak="0">
    <w:nsid w:val="61942390"/>
    <w:multiLevelType w:val="multilevel"/>
    <w:tmpl w:val="660AF19C"/>
    <w:styleLink w:val="Enumration"/>
    <w:lvl w:ilvl="0">
      <w:start w:val="1"/>
      <w:numFmt w:val="decimal"/>
      <w:pStyle w:val="AnnexeTitre1"/>
      <w:suff w:val="space"/>
      <w:lvlText w:val="Annex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Annexe 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bullet"/>
      <w:suff w:val="space"/>
      <w:lvlText w:val=""/>
      <w:lvlJc w:val="left"/>
      <w:pPr>
        <w:ind w:left="340" w:hanging="340"/>
      </w:pPr>
      <w:rPr>
        <w:rFonts w:ascii="Wingdings" w:hAnsi="Wingdings" w:hint="default"/>
        <w:color w:val="1F549E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  <w:color w:val="1F549E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  <w:color w:val="1F549E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  <w:color w:val="1F549E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  <w:color w:val="1F549E"/>
      </w:rPr>
    </w:lvl>
  </w:abstractNum>
  <w:abstractNum w:abstractNumId="60" w15:restartNumberingAfterBreak="0">
    <w:nsid w:val="63796B3D"/>
    <w:multiLevelType w:val="multilevel"/>
    <w:tmpl w:val="EA74E83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2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2" w:hanging="36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691E788B"/>
    <w:multiLevelType w:val="hybridMultilevel"/>
    <w:tmpl w:val="9020B266"/>
    <w:lvl w:ilvl="0" w:tplc="C86ED2B6">
      <w:start w:val="1"/>
      <w:numFmt w:val="bullet"/>
      <w:pStyle w:val="Puce2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 w:hint="default"/>
      </w:rPr>
    </w:lvl>
    <w:lvl w:ilvl="1" w:tplc="2A50C6E6">
      <w:start w:val="1"/>
      <w:numFmt w:val="bullet"/>
      <w:pStyle w:val="Puc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7E2D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ACE1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18F6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32B6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8435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6EA7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0CB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9745F8D"/>
    <w:multiLevelType w:val="singleLevel"/>
    <w:tmpl w:val="DDCA0A5C"/>
    <w:lvl w:ilvl="0">
      <w:start w:val="1"/>
      <w:numFmt w:val="bullet"/>
      <w:pStyle w:val="DescriptionPiceAvec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3" w15:restartNumberingAfterBreak="0">
    <w:nsid w:val="6F1417A3"/>
    <w:multiLevelType w:val="hybridMultilevel"/>
    <w:tmpl w:val="CE1C97DE"/>
    <w:lvl w:ilvl="0" w:tplc="8EA0FF4E">
      <w:start w:val="1"/>
      <w:numFmt w:val="bullet"/>
      <w:pStyle w:val="RETRAIT1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782E5FAD"/>
    <w:multiLevelType w:val="multilevel"/>
    <w:tmpl w:val="FD96E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7F8C74A1"/>
    <w:multiLevelType w:val="singleLevel"/>
    <w:tmpl w:val="9C8C2930"/>
    <w:lvl w:ilvl="0">
      <w:start w:val="1"/>
      <w:numFmt w:val="decimal"/>
      <w:pStyle w:val="Liste2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84373360">
    <w:abstractNumId w:val="43"/>
  </w:num>
  <w:num w:numId="2" w16cid:durableId="840583012">
    <w:abstractNumId w:val="45"/>
  </w:num>
  <w:num w:numId="3" w16cid:durableId="1053038481">
    <w:abstractNumId w:val="64"/>
  </w:num>
  <w:num w:numId="4" w16cid:durableId="1780643087">
    <w:abstractNumId w:val="61"/>
  </w:num>
  <w:num w:numId="5" w16cid:durableId="1329287055">
    <w:abstractNumId w:val="2"/>
  </w:num>
  <w:num w:numId="6" w16cid:durableId="1479758648">
    <w:abstractNumId w:val="1"/>
  </w:num>
  <w:num w:numId="7" w16cid:durableId="1513645831">
    <w:abstractNumId w:val="0"/>
  </w:num>
  <w:num w:numId="8" w16cid:durableId="1804807752">
    <w:abstractNumId w:val="38"/>
  </w:num>
  <w:num w:numId="9" w16cid:durableId="1726104177">
    <w:abstractNumId w:val="53"/>
  </w:num>
  <w:num w:numId="10" w16cid:durableId="1648588312">
    <w:abstractNumId w:val="62"/>
  </w:num>
  <w:num w:numId="11" w16cid:durableId="1478261028">
    <w:abstractNumId w:val="65"/>
  </w:num>
  <w:num w:numId="12" w16cid:durableId="1609922436">
    <w:abstractNumId w:val="58"/>
  </w:num>
  <w:num w:numId="13" w16cid:durableId="544684895">
    <w:abstractNumId w:val="63"/>
  </w:num>
  <w:num w:numId="14" w16cid:durableId="1043017207">
    <w:abstractNumId w:val="59"/>
  </w:num>
  <w:num w:numId="15" w16cid:durableId="880753356">
    <w:abstractNumId w:val="46"/>
  </w:num>
  <w:num w:numId="16" w16cid:durableId="99840481">
    <w:abstractNumId w:val="60"/>
  </w:num>
  <w:num w:numId="17" w16cid:durableId="121064660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221249">
    <w:abstractNumId w:val="34"/>
  </w:num>
  <w:num w:numId="19" w16cid:durableId="1043679525">
    <w:abstractNumId w:val="56"/>
  </w:num>
  <w:num w:numId="20" w16cid:durableId="1552039607">
    <w:abstractNumId w:val="44"/>
  </w:num>
  <w:num w:numId="21" w16cid:durableId="1005009792">
    <w:abstractNumId w:val="40"/>
  </w:num>
  <w:num w:numId="22" w16cid:durableId="200477587">
    <w:abstractNumId w:val="39"/>
  </w:num>
  <w:num w:numId="23" w16cid:durableId="2145926014">
    <w:abstractNumId w:val="41"/>
  </w:num>
  <w:num w:numId="24" w16cid:durableId="385566240">
    <w:abstractNumId w:val="48"/>
  </w:num>
  <w:num w:numId="25" w16cid:durableId="2081365935">
    <w:abstractNumId w:val="47"/>
  </w:num>
  <w:num w:numId="26" w16cid:durableId="1353528975">
    <w:abstractNumId w:val="55"/>
  </w:num>
  <w:num w:numId="27" w16cid:durableId="1513451203">
    <w:abstractNumId w:val="35"/>
  </w:num>
  <w:num w:numId="28" w16cid:durableId="117002200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8459934">
    <w:abstractNumId w:val="50"/>
  </w:num>
  <w:num w:numId="30" w16cid:durableId="1581332400">
    <w:abstractNumId w:val="36"/>
  </w:num>
  <w:num w:numId="31" w16cid:durableId="753550737">
    <w:abstractNumId w:val="5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activeWritingStyle w:appName="MSWord" w:lang="ar-SA" w:vendorID="4" w:dllVersion="512" w:checkStyle="1"/>
  <w:proofState w:spelling="clean" w:grammar="clean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0AA"/>
    <w:rsid w:val="000008C0"/>
    <w:rsid w:val="00001505"/>
    <w:rsid w:val="00001FE6"/>
    <w:rsid w:val="00002328"/>
    <w:rsid w:val="00002616"/>
    <w:rsid w:val="00002658"/>
    <w:rsid w:val="00002B1B"/>
    <w:rsid w:val="00003081"/>
    <w:rsid w:val="000033E6"/>
    <w:rsid w:val="000042BB"/>
    <w:rsid w:val="00004469"/>
    <w:rsid w:val="0000565E"/>
    <w:rsid w:val="00005BE5"/>
    <w:rsid w:val="00005DAF"/>
    <w:rsid w:val="00006DC7"/>
    <w:rsid w:val="000076CC"/>
    <w:rsid w:val="0001045D"/>
    <w:rsid w:val="0001051A"/>
    <w:rsid w:val="00011112"/>
    <w:rsid w:val="000115BD"/>
    <w:rsid w:val="00011B5F"/>
    <w:rsid w:val="00011C56"/>
    <w:rsid w:val="00011D95"/>
    <w:rsid w:val="00011F7B"/>
    <w:rsid w:val="0001293C"/>
    <w:rsid w:val="00013208"/>
    <w:rsid w:val="000132AF"/>
    <w:rsid w:val="00013344"/>
    <w:rsid w:val="000133DF"/>
    <w:rsid w:val="00013A08"/>
    <w:rsid w:val="00013B9E"/>
    <w:rsid w:val="000144EB"/>
    <w:rsid w:val="00014E81"/>
    <w:rsid w:val="00014F6B"/>
    <w:rsid w:val="00015EEB"/>
    <w:rsid w:val="000160F5"/>
    <w:rsid w:val="00016452"/>
    <w:rsid w:val="00016532"/>
    <w:rsid w:val="00016741"/>
    <w:rsid w:val="00016A4D"/>
    <w:rsid w:val="00016D50"/>
    <w:rsid w:val="00017532"/>
    <w:rsid w:val="000176E2"/>
    <w:rsid w:val="000205D7"/>
    <w:rsid w:val="000209A5"/>
    <w:rsid w:val="0002172E"/>
    <w:rsid w:val="00022091"/>
    <w:rsid w:val="00022770"/>
    <w:rsid w:val="00022801"/>
    <w:rsid w:val="00022DC9"/>
    <w:rsid w:val="00023A7A"/>
    <w:rsid w:val="00025055"/>
    <w:rsid w:val="00025449"/>
    <w:rsid w:val="0002566C"/>
    <w:rsid w:val="00025F02"/>
    <w:rsid w:val="00026620"/>
    <w:rsid w:val="000267D5"/>
    <w:rsid w:val="000268F7"/>
    <w:rsid w:val="00026CCD"/>
    <w:rsid w:val="000275B9"/>
    <w:rsid w:val="00031614"/>
    <w:rsid w:val="000317BE"/>
    <w:rsid w:val="00031850"/>
    <w:rsid w:val="00031B9A"/>
    <w:rsid w:val="00032225"/>
    <w:rsid w:val="00032583"/>
    <w:rsid w:val="0003285B"/>
    <w:rsid w:val="00032A76"/>
    <w:rsid w:val="00032E31"/>
    <w:rsid w:val="00033454"/>
    <w:rsid w:val="000334A4"/>
    <w:rsid w:val="00034016"/>
    <w:rsid w:val="00034501"/>
    <w:rsid w:val="0003495B"/>
    <w:rsid w:val="00034AC6"/>
    <w:rsid w:val="00034B8C"/>
    <w:rsid w:val="000354FD"/>
    <w:rsid w:val="0003577F"/>
    <w:rsid w:val="00035F9C"/>
    <w:rsid w:val="00035FF2"/>
    <w:rsid w:val="00036A64"/>
    <w:rsid w:val="00036EC7"/>
    <w:rsid w:val="00036F07"/>
    <w:rsid w:val="000375A1"/>
    <w:rsid w:val="00037C90"/>
    <w:rsid w:val="000406E8"/>
    <w:rsid w:val="0004079E"/>
    <w:rsid w:val="00040D80"/>
    <w:rsid w:val="00040E19"/>
    <w:rsid w:val="000411A4"/>
    <w:rsid w:val="000414D5"/>
    <w:rsid w:val="00041B4E"/>
    <w:rsid w:val="000423F2"/>
    <w:rsid w:val="0004257B"/>
    <w:rsid w:val="0004267F"/>
    <w:rsid w:val="0004335A"/>
    <w:rsid w:val="00043379"/>
    <w:rsid w:val="00043E96"/>
    <w:rsid w:val="00045534"/>
    <w:rsid w:val="000458C9"/>
    <w:rsid w:val="000461A7"/>
    <w:rsid w:val="00046934"/>
    <w:rsid w:val="00046B6C"/>
    <w:rsid w:val="00046DC2"/>
    <w:rsid w:val="00047666"/>
    <w:rsid w:val="000476F7"/>
    <w:rsid w:val="00047B7F"/>
    <w:rsid w:val="00050143"/>
    <w:rsid w:val="000501A7"/>
    <w:rsid w:val="000508DF"/>
    <w:rsid w:val="00050DBC"/>
    <w:rsid w:val="00051029"/>
    <w:rsid w:val="0005113E"/>
    <w:rsid w:val="00051AF8"/>
    <w:rsid w:val="00051B83"/>
    <w:rsid w:val="00052078"/>
    <w:rsid w:val="000521F4"/>
    <w:rsid w:val="00052C78"/>
    <w:rsid w:val="00052D3C"/>
    <w:rsid w:val="00052D6B"/>
    <w:rsid w:val="0005381B"/>
    <w:rsid w:val="0005386F"/>
    <w:rsid w:val="000541B9"/>
    <w:rsid w:val="000547BD"/>
    <w:rsid w:val="00055377"/>
    <w:rsid w:val="0005565B"/>
    <w:rsid w:val="00055FFA"/>
    <w:rsid w:val="0005642D"/>
    <w:rsid w:val="0005694E"/>
    <w:rsid w:val="000569B5"/>
    <w:rsid w:val="00057BE4"/>
    <w:rsid w:val="00057C08"/>
    <w:rsid w:val="00057F53"/>
    <w:rsid w:val="000608E0"/>
    <w:rsid w:val="00061062"/>
    <w:rsid w:val="000610F8"/>
    <w:rsid w:val="0006124C"/>
    <w:rsid w:val="00061D54"/>
    <w:rsid w:val="00062185"/>
    <w:rsid w:val="000625B3"/>
    <w:rsid w:val="0006262E"/>
    <w:rsid w:val="00062979"/>
    <w:rsid w:val="00062B02"/>
    <w:rsid w:val="0006358E"/>
    <w:rsid w:val="00063851"/>
    <w:rsid w:val="00063E95"/>
    <w:rsid w:val="00064BD8"/>
    <w:rsid w:val="0006591D"/>
    <w:rsid w:val="00065F05"/>
    <w:rsid w:val="00066680"/>
    <w:rsid w:val="00066CE8"/>
    <w:rsid w:val="0007000A"/>
    <w:rsid w:val="000707FC"/>
    <w:rsid w:val="00070E3D"/>
    <w:rsid w:val="0007113F"/>
    <w:rsid w:val="00071789"/>
    <w:rsid w:val="00071F99"/>
    <w:rsid w:val="00072029"/>
    <w:rsid w:val="00072565"/>
    <w:rsid w:val="00072B55"/>
    <w:rsid w:val="00072B76"/>
    <w:rsid w:val="00074317"/>
    <w:rsid w:val="000755B8"/>
    <w:rsid w:val="00075CF9"/>
    <w:rsid w:val="000767CE"/>
    <w:rsid w:val="00076D6F"/>
    <w:rsid w:val="0007706D"/>
    <w:rsid w:val="00077D9E"/>
    <w:rsid w:val="000801EF"/>
    <w:rsid w:val="000815C5"/>
    <w:rsid w:val="00081D1A"/>
    <w:rsid w:val="00081F00"/>
    <w:rsid w:val="00081FC2"/>
    <w:rsid w:val="00082CAD"/>
    <w:rsid w:val="0008323B"/>
    <w:rsid w:val="0008426D"/>
    <w:rsid w:val="00084E8E"/>
    <w:rsid w:val="00084FAE"/>
    <w:rsid w:val="00085CA2"/>
    <w:rsid w:val="00086000"/>
    <w:rsid w:val="00086224"/>
    <w:rsid w:val="00086605"/>
    <w:rsid w:val="00086C00"/>
    <w:rsid w:val="00087319"/>
    <w:rsid w:val="00090504"/>
    <w:rsid w:val="00090B97"/>
    <w:rsid w:val="00090F04"/>
    <w:rsid w:val="000912F0"/>
    <w:rsid w:val="00091667"/>
    <w:rsid w:val="0009299C"/>
    <w:rsid w:val="00092E55"/>
    <w:rsid w:val="00092F67"/>
    <w:rsid w:val="00093307"/>
    <w:rsid w:val="000934F3"/>
    <w:rsid w:val="0009350D"/>
    <w:rsid w:val="00093C53"/>
    <w:rsid w:val="00093D1A"/>
    <w:rsid w:val="000941B1"/>
    <w:rsid w:val="000948E0"/>
    <w:rsid w:val="00094F8B"/>
    <w:rsid w:val="00094FEB"/>
    <w:rsid w:val="000958DA"/>
    <w:rsid w:val="00095AAA"/>
    <w:rsid w:val="000960CC"/>
    <w:rsid w:val="0009761B"/>
    <w:rsid w:val="00097853"/>
    <w:rsid w:val="000A015A"/>
    <w:rsid w:val="000A0C13"/>
    <w:rsid w:val="000A12E1"/>
    <w:rsid w:val="000A1CA6"/>
    <w:rsid w:val="000A20A3"/>
    <w:rsid w:val="000A22E7"/>
    <w:rsid w:val="000A2A0D"/>
    <w:rsid w:val="000A41A2"/>
    <w:rsid w:val="000A4408"/>
    <w:rsid w:val="000A4AF2"/>
    <w:rsid w:val="000A4D43"/>
    <w:rsid w:val="000A5A77"/>
    <w:rsid w:val="000A5FB2"/>
    <w:rsid w:val="000A6210"/>
    <w:rsid w:val="000A69BD"/>
    <w:rsid w:val="000A7135"/>
    <w:rsid w:val="000A780F"/>
    <w:rsid w:val="000A7F47"/>
    <w:rsid w:val="000B01AE"/>
    <w:rsid w:val="000B1588"/>
    <w:rsid w:val="000B1A37"/>
    <w:rsid w:val="000B1DE8"/>
    <w:rsid w:val="000B23D5"/>
    <w:rsid w:val="000B2608"/>
    <w:rsid w:val="000B2733"/>
    <w:rsid w:val="000B3DA1"/>
    <w:rsid w:val="000B4281"/>
    <w:rsid w:val="000B44BC"/>
    <w:rsid w:val="000B44E5"/>
    <w:rsid w:val="000B4DC0"/>
    <w:rsid w:val="000B4FAA"/>
    <w:rsid w:val="000B524A"/>
    <w:rsid w:val="000B53ED"/>
    <w:rsid w:val="000B5AE5"/>
    <w:rsid w:val="000B6540"/>
    <w:rsid w:val="000B6D72"/>
    <w:rsid w:val="000C0303"/>
    <w:rsid w:val="000C037A"/>
    <w:rsid w:val="000C090A"/>
    <w:rsid w:val="000C0AE0"/>
    <w:rsid w:val="000C0B5F"/>
    <w:rsid w:val="000C120B"/>
    <w:rsid w:val="000C133A"/>
    <w:rsid w:val="000C1462"/>
    <w:rsid w:val="000C1F78"/>
    <w:rsid w:val="000C21CA"/>
    <w:rsid w:val="000C2C3F"/>
    <w:rsid w:val="000C319D"/>
    <w:rsid w:val="000C3CFE"/>
    <w:rsid w:val="000C3ED2"/>
    <w:rsid w:val="000C4343"/>
    <w:rsid w:val="000C4606"/>
    <w:rsid w:val="000C4AF9"/>
    <w:rsid w:val="000C4C5E"/>
    <w:rsid w:val="000C4FA4"/>
    <w:rsid w:val="000C541E"/>
    <w:rsid w:val="000C5B70"/>
    <w:rsid w:val="000C64E3"/>
    <w:rsid w:val="000C6C27"/>
    <w:rsid w:val="000C7188"/>
    <w:rsid w:val="000C771A"/>
    <w:rsid w:val="000C7842"/>
    <w:rsid w:val="000D0A6A"/>
    <w:rsid w:val="000D0D7A"/>
    <w:rsid w:val="000D0DA0"/>
    <w:rsid w:val="000D1B9B"/>
    <w:rsid w:val="000D3F28"/>
    <w:rsid w:val="000D46C8"/>
    <w:rsid w:val="000D507A"/>
    <w:rsid w:val="000D5BF9"/>
    <w:rsid w:val="000D753A"/>
    <w:rsid w:val="000D7C35"/>
    <w:rsid w:val="000D7EBA"/>
    <w:rsid w:val="000E001E"/>
    <w:rsid w:val="000E0112"/>
    <w:rsid w:val="000E012D"/>
    <w:rsid w:val="000E18D0"/>
    <w:rsid w:val="000E2420"/>
    <w:rsid w:val="000E2F1E"/>
    <w:rsid w:val="000E2F53"/>
    <w:rsid w:val="000E375C"/>
    <w:rsid w:val="000E3843"/>
    <w:rsid w:val="000E4419"/>
    <w:rsid w:val="000E5ABD"/>
    <w:rsid w:val="000F0480"/>
    <w:rsid w:val="000F1EEB"/>
    <w:rsid w:val="000F2986"/>
    <w:rsid w:val="000F2A17"/>
    <w:rsid w:val="000F2CA2"/>
    <w:rsid w:val="000F338E"/>
    <w:rsid w:val="000F3A04"/>
    <w:rsid w:val="000F458B"/>
    <w:rsid w:val="000F4B4E"/>
    <w:rsid w:val="000F4BA7"/>
    <w:rsid w:val="000F5141"/>
    <w:rsid w:val="000F5D72"/>
    <w:rsid w:val="000F6594"/>
    <w:rsid w:val="000F67ED"/>
    <w:rsid w:val="000F6B4F"/>
    <w:rsid w:val="000F6F5D"/>
    <w:rsid w:val="000F7C6B"/>
    <w:rsid w:val="001006CC"/>
    <w:rsid w:val="00100FD5"/>
    <w:rsid w:val="001018D0"/>
    <w:rsid w:val="0010230C"/>
    <w:rsid w:val="00102698"/>
    <w:rsid w:val="00102765"/>
    <w:rsid w:val="0010311C"/>
    <w:rsid w:val="00103AA1"/>
    <w:rsid w:val="00103DC7"/>
    <w:rsid w:val="00105390"/>
    <w:rsid w:val="00105638"/>
    <w:rsid w:val="00106B3A"/>
    <w:rsid w:val="00106F91"/>
    <w:rsid w:val="00107FA5"/>
    <w:rsid w:val="00110116"/>
    <w:rsid w:val="001115FA"/>
    <w:rsid w:val="001118B9"/>
    <w:rsid w:val="00111E8B"/>
    <w:rsid w:val="0011223C"/>
    <w:rsid w:val="00112B0E"/>
    <w:rsid w:val="00113484"/>
    <w:rsid w:val="00114095"/>
    <w:rsid w:val="00114428"/>
    <w:rsid w:val="00114DC5"/>
    <w:rsid w:val="00114E94"/>
    <w:rsid w:val="001157FE"/>
    <w:rsid w:val="00117314"/>
    <w:rsid w:val="0011758F"/>
    <w:rsid w:val="00120286"/>
    <w:rsid w:val="001202E1"/>
    <w:rsid w:val="001214B7"/>
    <w:rsid w:val="001216BA"/>
    <w:rsid w:val="0012264E"/>
    <w:rsid w:val="001228ED"/>
    <w:rsid w:val="00122FD3"/>
    <w:rsid w:val="0012480C"/>
    <w:rsid w:val="001248E5"/>
    <w:rsid w:val="00124A32"/>
    <w:rsid w:val="00124B02"/>
    <w:rsid w:val="001267C6"/>
    <w:rsid w:val="00126B85"/>
    <w:rsid w:val="0012726E"/>
    <w:rsid w:val="0012735C"/>
    <w:rsid w:val="001277F6"/>
    <w:rsid w:val="00127C18"/>
    <w:rsid w:val="00127F87"/>
    <w:rsid w:val="001302F2"/>
    <w:rsid w:val="00130530"/>
    <w:rsid w:val="00130B1B"/>
    <w:rsid w:val="00130F46"/>
    <w:rsid w:val="0013115F"/>
    <w:rsid w:val="001317B3"/>
    <w:rsid w:val="0013203B"/>
    <w:rsid w:val="0013272F"/>
    <w:rsid w:val="00132994"/>
    <w:rsid w:val="00132A69"/>
    <w:rsid w:val="001341F9"/>
    <w:rsid w:val="00135B8A"/>
    <w:rsid w:val="0013665B"/>
    <w:rsid w:val="00136D3F"/>
    <w:rsid w:val="001370E5"/>
    <w:rsid w:val="00141131"/>
    <w:rsid w:val="0014174C"/>
    <w:rsid w:val="0014176C"/>
    <w:rsid w:val="001417AA"/>
    <w:rsid w:val="001423A6"/>
    <w:rsid w:val="00143172"/>
    <w:rsid w:val="001433E2"/>
    <w:rsid w:val="00143690"/>
    <w:rsid w:val="00143885"/>
    <w:rsid w:val="00143C18"/>
    <w:rsid w:val="00144D00"/>
    <w:rsid w:val="00145272"/>
    <w:rsid w:val="00145978"/>
    <w:rsid w:val="00145AD9"/>
    <w:rsid w:val="00146D3F"/>
    <w:rsid w:val="00147025"/>
    <w:rsid w:val="00147716"/>
    <w:rsid w:val="00147F32"/>
    <w:rsid w:val="0015098C"/>
    <w:rsid w:val="00150DCD"/>
    <w:rsid w:val="00150E06"/>
    <w:rsid w:val="00151569"/>
    <w:rsid w:val="00151FA6"/>
    <w:rsid w:val="001521BB"/>
    <w:rsid w:val="00152267"/>
    <w:rsid w:val="00152487"/>
    <w:rsid w:val="001527E4"/>
    <w:rsid w:val="00153B7E"/>
    <w:rsid w:val="001546C5"/>
    <w:rsid w:val="001546CA"/>
    <w:rsid w:val="00154D23"/>
    <w:rsid w:val="00154D2D"/>
    <w:rsid w:val="00154E54"/>
    <w:rsid w:val="001565D8"/>
    <w:rsid w:val="00157522"/>
    <w:rsid w:val="001576B8"/>
    <w:rsid w:val="00157829"/>
    <w:rsid w:val="00157A7B"/>
    <w:rsid w:val="00157AF0"/>
    <w:rsid w:val="00160514"/>
    <w:rsid w:val="0016187F"/>
    <w:rsid w:val="0016334F"/>
    <w:rsid w:val="0016345C"/>
    <w:rsid w:val="00163566"/>
    <w:rsid w:val="001638A3"/>
    <w:rsid w:val="001642ED"/>
    <w:rsid w:val="0016483E"/>
    <w:rsid w:val="001664F6"/>
    <w:rsid w:val="00166797"/>
    <w:rsid w:val="001667A6"/>
    <w:rsid w:val="00166B5E"/>
    <w:rsid w:val="0016792B"/>
    <w:rsid w:val="00167984"/>
    <w:rsid w:val="00170861"/>
    <w:rsid w:val="00171652"/>
    <w:rsid w:val="0017198A"/>
    <w:rsid w:val="0017214C"/>
    <w:rsid w:val="001737FC"/>
    <w:rsid w:val="00173F0F"/>
    <w:rsid w:val="0017420F"/>
    <w:rsid w:val="00174E24"/>
    <w:rsid w:val="00175F07"/>
    <w:rsid w:val="00176003"/>
    <w:rsid w:val="00176C04"/>
    <w:rsid w:val="00176D62"/>
    <w:rsid w:val="00176DEA"/>
    <w:rsid w:val="00177268"/>
    <w:rsid w:val="001772C3"/>
    <w:rsid w:val="001775A0"/>
    <w:rsid w:val="00177A96"/>
    <w:rsid w:val="00177E1C"/>
    <w:rsid w:val="00177E8E"/>
    <w:rsid w:val="00180A1A"/>
    <w:rsid w:val="00180F51"/>
    <w:rsid w:val="00181300"/>
    <w:rsid w:val="001817D4"/>
    <w:rsid w:val="00181AA2"/>
    <w:rsid w:val="00181DB6"/>
    <w:rsid w:val="00181E5B"/>
    <w:rsid w:val="00182870"/>
    <w:rsid w:val="00183263"/>
    <w:rsid w:val="001832DB"/>
    <w:rsid w:val="00183483"/>
    <w:rsid w:val="001838A2"/>
    <w:rsid w:val="00183E3B"/>
    <w:rsid w:val="00185203"/>
    <w:rsid w:val="00185610"/>
    <w:rsid w:val="00185B17"/>
    <w:rsid w:val="00186D6D"/>
    <w:rsid w:val="00186E94"/>
    <w:rsid w:val="00187CDC"/>
    <w:rsid w:val="00190685"/>
    <w:rsid w:val="001906AA"/>
    <w:rsid w:val="001912EF"/>
    <w:rsid w:val="00191430"/>
    <w:rsid w:val="0019203C"/>
    <w:rsid w:val="0019361D"/>
    <w:rsid w:val="00193E56"/>
    <w:rsid w:val="00193EA0"/>
    <w:rsid w:val="0019444B"/>
    <w:rsid w:val="0019557E"/>
    <w:rsid w:val="0019591B"/>
    <w:rsid w:val="0019714E"/>
    <w:rsid w:val="001972F9"/>
    <w:rsid w:val="00197493"/>
    <w:rsid w:val="001974E6"/>
    <w:rsid w:val="00197526"/>
    <w:rsid w:val="00197A5E"/>
    <w:rsid w:val="00197CCF"/>
    <w:rsid w:val="00197E0B"/>
    <w:rsid w:val="001A00BB"/>
    <w:rsid w:val="001A1070"/>
    <w:rsid w:val="001A18F9"/>
    <w:rsid w:val="001A1D3A"/>
    <w:rsid w:val="001A2081"/>
    <w:rsid w:val="001A22C8"/>
    <w:rsid w:val="001A3987"/>
    <w:rsid w:val="001A3C99"/>
    <w:rsid w:val="001A4E6E"/>
    <w:rsid w:val="001A581E"/>
    <w:rsid w:val="001A5D27"/>
    <w:rsid w:val="001A61DE"/>
    <w:rsid w:val="001A70D4"/>
    <w:rsid w:val="001B0C5A"/>
    <w:rsid w:val="001B0E64"/>
    <w:rsid w:val="001B0E83"/>
    <w:rsid w:val="001B0F11"/>
    <w:rsid w:val="001B20DC"/>
    <w:rsid w:val="001B2DF6"/>
    <w:rsid w:val="001B37CC"/>
    <w:rsid w:val="001B4E1B"/>
    <w:rsid w:val="001B555C"/>
    <w:rsid w:val="001B5635"/>
    <w:rsid w:val="001B5BC0"/>
    <w:rsid w:val="001B62EC"/>
    <w:rsid w:val="001B666E"/>
    <w:rsid w:val="001B6770"/>
    <w:rsid w:val="001B6806"/>
    <w:rsid w:val="001B69F3"/>
    <w:rsid w:val="001B6AB8"/>
    <w:rsid w:val="001B6FC9"/>
    <w:rsid w:val="001B764F"/>
    <w:rsid w:val="001B7BE8"/>
    <w:rsid w:val="001C0461"/>
    <w:rsid w:val="001C076B"/>
    <w:rsid w:val="001C0899"/>
    <w:rsid w:val="001C08A0"/>
    <w:rsid w:val="001C0E74"/>
    <w:rsid w:val="001C0F80"/>
    <w:rsid w:val="001C0FC4"/>
    <w:rsid w:val="001C1817"/>
    <w:rsid w:val="001C1A9F"/>
    <w:rsid w:val="001C2838"/>
    <w:rsid w:val="001C2BA8"/>
    <w:rsid w:val="001C2DF4"/>
    <w:rsid w:val="001C3526"/>
    <w:rsid w:val="001C3936"/>
    <w:rsid w:val="001C4E88"/>
    <w:rsid w:val="001C52D0"/>
    <w:rsid w:val="001C65FD"/>
    <w:rsid w:val="001C69CA"/>
    <w:rsid w:val="001C7321"/>
    <w:rsid w:val="001C7617"/>
    <w:rsid w:val="001C7698"/>
    <w:rsid w:val="001C7B27"/>
    <w:rsid w:val="001D0618"/>
    <w:rsid w:val="001D1CEA"/>
    <w:rsid w:val="001D1D11"/>
    <w:rsid w:val="001D2A0E"/>
    <w:rsid w:val="001D4ADD"/>
    <w:rsid w:val="001D4DDC"/>
    <w:rsid w:val="001D5BBA"/>
    <w:rsid w:val="001D5C57"/>
    <w:rsid w:val="001D5CAB"/>
    <w:rsid w:val="001D656E"/>
    <w:rsid w:val="001D69C1"/>
    <w:rsid w:val="001D79D9"/>
    <w:rsid w:val="001D7B6F"/>
    <w:rsid w:val="001D7D5C"/>
    <w:rsid w:val="001E0979"/>
    <w:rsid w:val="001E114E"/>
    <w:rsid w:val="001E13A3"/>
    <w:rsid w:val="001E159A"/>
    <w:rsid w:val="001E1C0E"/>
    <w:rsid w:val="001E1D26"/>
    <w:rsid w:val="001E34C6"/>
    <w:rsid w:val="001E34E4"/>
    <w:rsid w:val="001E388B"/>
    <w:rsid w:val="001E3E8C"/>
    <w:rsid w:val="001E5C62"/>
    <w:rsid w:val="001E6E3C"/>
    <w:rsid w:val="001E77C8"/>
    <w:rsid w:val="001F020B"/>
    <w:rsid w:val="001F1677"/>
    <w:rsid w:val="001F3138"/>
    <w:rsid w:val="001F6911"/>
    <w:rsid w:val="001F6C89"/>
    <w:rsid w:val="001F76FB"/>
    <w:rsid w:val="001F7BC8"/>
    <w:rsid w:val="001F7CBC"/>
    <w:rsid w:val="00200712"/>
    <w:rsid w:val="00200719"/>
    <w:rsid w:val="00201617"/>
    <w:rsid w:val="00201998"/>
    <w:rsid w:val="00202336"/>
    <w:rsid w:val="0020250A"/>
    <w:rsid w:val="00202A04"/>
    <w:rsid w:val="00202F97"/>
    <w:rsid w:val="00203083"/>
    <w:rsid w:val="00203580"/>
    <w:rsid w:val="0020393E"/>
    <w:rsid w:val="00203BFC"/>
    <w:rsid w:val="00203E09"/>
    <w:rsid w:val="002042A3"/>
    <w:rsid w:val="002044E4"/>
    <w:rsid w:val="00204E61"/>
    <w:rsid w:val="002052E9"/>
    <w:rsid w:val="00205693"/>
    <w:rsid w:val="002056C8"/>
    <w:rsid w:val="002069BC"/>
    <w:rsid w:val="00206C41"/>
    <w:rsid w:val="00207B1F"/>
    <w:rsid w:val="00210CB1"/>
    <w:rsid w:val="00210D03"/>
    <w:rsid w:val="00212EF8"/>
    <w:rsid w:val="002135B4"/>
    <w:rsid w:val="002135F8"/>
    <w:rsid w:val="002136DE"/>
    <w:rsid w:val="00213E7B"/>
    <w:rsid w:val="00214101"/>
    <w:rsid w:val="00214151"/>
    <w:rsid w:val="00214210"/>
    <w:rsid w:val="00214277"/>
    <w:rsid w:val="002143BF"/>
    <w:rsid w:val="00214838"/>
    <w:rsid w:val="00214E8C"/>
    <w:rsid w:val="00215168"/>
    <w:rsid w:val="002156C0"/>
    <w:rsid w:val="00216408"/>
    <w:rsid w:val="002164DB"/>
    <w:rsid w:val="00217101"/>
    <w:rsid w:val="00217103"/>
    <w:rsid w:val="002173CF"/>
    <w:rsid w:val="00217450"/>
    <w:rsid w:val="00220878"/>
    <w:rsid w:val="00220AC2"/>
    <w:rsid w:val="00221C50"/>
    <w:rsid w:val="00222EAD"/>
    <w:rsid w:val="00223BAD"/>
    <w:rsid w:val="00223BD1"/>
    <w:rsid w:val="00224223"/>
    <w:rsid w:val="0022472A"/>
    <w:rsid w:val="00224F59"/>
    <w:rsid w:val="002261C8"/>
    <w:rsid w:val="00227505"/>
    <w:rsid w:val="002277CE"/>
    <w:rsid w:val="00227ED5"/>
    <w:rsid w:val="00230416"/>
    <w:rsid w:val="00230802"/>
    <w:rsid w:val="002317BC"/>
    <w:rsid w:val="00231ABC"/>
    <w:rsid w:val="00231B63"/>
    <w:rsid w:val="00232314"/>
    <w:rsid w:val="00232E54"/>
    <w:rsid w:val="00232F34"/>
    <w:rsid w:val="0023368F"/>
    <w:rsid w:val="00233732"/>
    <w:rsid w:val="00233BCC"/>
    <w:rsid w:val="002346E1"/>
    <w:rsid w:val="00234A29"/>
    <w:rsid w:val="00234DD3"/>
    <w:rsid w:val="002357B9"/>
    <w:rsid w:val="002362E7"/>
    <w:rsid w:val="0023706A"/>
    <w:rsid w:val="002371C3"/>
    <w:rsid w:val="00237642"/>
    <w:rsid w:val="0024061E"/>
    <w:rsid w:val="002408FD"/>
    <w:rsid w:val="002409D2"/>
    <w:rsid w:val="0024102A"/>
    <w:rsid w:val="00241C9F"/>
    <w:rsid w:val="0024226D"/>
    <w:rsid w:val="00242367"/>
    <w:rsid w:val="002427D7"/>
    <w:rsid w:val="0024306D"/>
    <w:rsid w:val="002430B8"/>
    <w:rsid w:val="002435BD"/>
    <w:rsid w:val="002440C7"/>
    <w:rsid w:val="00245875"/>
    <w:rsid w:val="00245C74"/>
    <w:rsid w:val="002506E9"/>
    <w:rsid w:val="00250D81"/>
    <w:rsid w:val="0025101F"/>
    <w:rsid w:val="0025139B"/>
    <w:rsid w:val="002521AF"/>
    <w:rsid w:val="00252264"/>
    <w:rsid w:val="002524D4"/>
    <w:rsid w:val="00252B68"/>
    <w:rsid w:val="00253529"/>
    <w:rsid w:val="00253569"/>
    <w:rsid w:val="002536F9"/>
    <w:rsid w:val="002554B0"/>
    <w:rsid w:val="00255691"/>
    <w:rsid w:val="00255B3A"/>
    <w:rsid w:val="00255F56"/>
    <w:rsid w:val="00255FC1"/>
    <w:rsid w:val="002562A3"/>
    <w:rsid w:val="00256EDE"/>
    <w:rsid w:val="00257002"/>
    <w:rsid w:val="0025785B"/>
    <w:rsid w:val="002600E0"/>
    <w:rsid w:val="002608FF"/>
    <w:rsid w:val="00260E68"/>
    <w:rsid w:val="0026137E"/>
    <w:rsid w:val="00261B2D"/>
    <w:rsid w:val="00261FAB"/>
    <w:rsid w:val="00262638"/>
    <w:rsid w:val="00262851"/>
    <w:rsid w:val="002628E5"/>
    <w:rsid w:val="00263E7F"/>
    <w:rsid w:val="0026474D"/>
    <w:rsid w:val="002649EA"/>
    <w:rsid w:val="00264EA3"/>
    <w:rsid w:val="00265DB3"/>
    <w:rsid w:val="00266655"/>
    <w:rsid w:val="00266787"/>
    <w:rsid w:val="002667BD"/>
    <w:rsid w:val="00266E7A"/>
    <w:rsid w:val="00267424"/>
    <w:rsid w:val="00267A2C"/>
    <w:rsid w:val="00270079"/>
    <w:rsid w:val="00271DFD"/>
    <w:rsid w:val="002721E9"/>
    <w:rsid w:val="002727F9"/>
    <w:rsid w:val="00272E52"/>
    <w:rsid w:val="00273438"/>
    <w:rsid w:val="002735BB"/>
    <w:rsid w:val="0027384A"/>
    <w:rsid w:val="00274500"/>
    <w:rsid w:val="00275E1C"/>
    <w:rsid w:val="00276433"/>
    <w:rsid w:val="00276D25"/>
    <w:rsid w:val="00277220"/>
    <w:rsid w:val="002778D0"/>
    <w:rsid w:val="002815E0"/>
    <w:rsid w:val="00282B91"/>
    <w:rsid w:val="00282DFC"/>
    <w:rsid w:val="00283578"/>
    <w:rsid w:val="002835E4"/>
    <w:rsid w:val="00283765"/>
    <w:rsid w:val="00284D6E"/>
    <w:rsid w:val="002853B9"/>
    <w:rsid w:val="00285869"/>
    <w:rsid w:val="00286193"/>
    <w:rsid w:val="00287449"/>
    <w:rsid w:val="0028795C"/>
    <w:rsid w:val="00287E8A"/>
    <w:rsid w:val="002901C1"/>
    <w:rsid w:val="0029082A"/>
    <w:rsid w:val="002913A3"/>
    <w:rsid w:val="002920D2"/>
    <w:rsid w:val="0029211A"/>
    <w:rsid w:val="00292595"/>
    <w:rsid w:val="00293376"/>
    <w:rsid w:val="00293701"/>
    <w:rsid w:val="002955C7"/>
    <w:rsid w:val="002957A3"/>
    <w:rsid w:val="002957B5"/>
    <w:rsid w:val="002958D0"/>
    <w:rsid w:val="00295E33"/>
    <w:rsid w:val="0029636B"/>
    <w:rsid w:val="002965A3"/>
    <w:rsid w:val="00297700"/>
    <w:rsid w:val="002A0632"/>
    <w:rsid w:val="002A0B64"/>
    <w:rsid w:val="002A11E3"/>
    <w:rsid w:val="002A12B2"/>
    <w:rsid w:val="002A140B"/>
    <w:rsid w:val="002A146B"/>
    <w:rsid w:val="002A151C"/>
    <w:rsid w:val="002A1681"/>
    <w:rsid w:val="002A3C0A"/>
    <w:rsid w:val="002A445B"/>
    <w:rsid w:val="002A4915"/>
    <w:rsid w:val="002A4B16"/>
    <w:rsid w:val="002A55CD"/>
    <w:rsid w:val="002A613A"/>
    <w:rsid w:val="002A654A"/>
    <w:rsid w:val="002A72A7"/>
    <w:rsid w:val="002A7625"/>
    <w:rsid w:val="002A7877"/>
    <w:rsid w:val="002A7ABC"/>
    <w:rsid w:val="002B0438"/>
    <w:rsid w:val="002B0BBD"/>
    <w:rsid w:val="002B1109"/>
    <w:rsid w:val="002B12DE"/>
    <w:rsid w:val="002B17BA"/>
    <w:rsid w:val="002B2D3A"/>
    <w:rsid w:val="002B51F6"/>
    <w:rsid w:val="002B6C48"/>
    <w:rsid w:val="002B6E38"/>
    <w:rsid w:val="002B702E"/>
    <w:rsid w:val="002B7F70"/>
    <w:rsid w:val="002C0593"/>
    <w:rsid w:val="002C0A08"/>
    <w:rsid w:val="002C0A39"/>
    <w:rsid w:val="002C109A"/>
    <w:rsid w:val="002C1805"/>
    <w:rsid w:val="002C3455"/>
    <w:rsid w:val="002C3A4D"/>
    <w:rsid w:val="002C3E82"/>
    <w:rsid w:val="002C40BC"/>
    <w:rsid w:val="002C5293"/>
    <w:rsid w:val="002C5871"/>
    <w:rsid w:val="002C595C"/>
    <w:rsid w:val="002C635A"/>
    <w:rsid w:val="002C6E36"/>
    <w:rsid w:val="002C728B"/>
    <w:rsid w:val="002C75A8"/>
    <w:rsid w:val="002D0224"/>
    <w:rsid w:val="002D025F"/>
    <w:rsid w:val="002D0B76"/>
    <w:rsid w:val="002D12DA"/>
    <w:rsid w:val="002D17C5"/>
    <w:rsid w:val="002D1C86"/>
    <w:rsid w:val="002D20DE"/>
    <w:rsid w:val="002D2635"/>
    <w:rsid w:val="002D3428"/>
    <w:rsid w:val="002D3478"/>
    <w:rsid w:val="002D3619"/>
    <w:rsid w:val="002D513B"/>
    <w:rsid w:val="002D537C"/>
    <w:rsid w:val="002D5602"/>
    <w:rsid w:val="002D69EE"/>
    <w:rsid w:val="002D720B"/>
    <w:rsid w:val="002D7473"/>
    <w:rsid w:val="002D7CA5"/>
    <w:rsid w:val="002E03AF"/>
    <w:rsid w:val="002E0625"/>
    <w:rsid w:val="002E0AEE"/>
    <w:rsid w:val="002E1C93"/>
    <w:rsid w:val="002E1CA7"/>
    <w:rsid w:val="002E1E17"/>
    <w:rsid w:val="002E26BB"/>
    <w:rsid w:val="002E3AF5"/>
    <w:rsid w:val="002E519D"/>
    <w:rsid w:val="002E5C94"/>
    <w:rsid w:val="002E5D05"/>
    <w:rsid w:val="002E66D8"/>
    <w:rsid w:val="002E6AE4"/>
    <w:rsid w:val="002E6E95"/>
    <w:rsid w:val="002E7422"/>
    <w:rsid w:val="002E749D"/>
    <w:rsid w:val="002E7897"/>
    <w:rsid w:val="002F0D82"/>
    <w:rsid w:val="002F14EB"/>
    <w:rsid w:val="002F190F"/>
    <w:rsid w:val="002F1F00"/>
    <w:rsid w:val="002F2343"/>
    <w:rsid w:val="002F2596"/>
    <w:rsid w:val="002F33C8"/>
    <w:rsid w:val="002F371F"/>
    <w:rsid w:val="002F3D8E"/>
    <w:rsid w:val="002F4967"/>
    <w:rsid w:val="002F5052"/>
    <w:rsid w:val="002F57EF"/>
    <w:rsid w:val="002F5BD1"/>
    <w:rsid w:val="002F612B"/>
    <w:rsid w:val="002F6139"/>
    <w:rsid w:val="002F6486"/>
    <w:rsid w:val="002F6A65"/>
    <w:rsid w:val="002F6F6D"/>
    <w:rsid w:val="002F7841"/>
    <w:rsid w:val="002F7A79"/>
    <w:rsid w:val="003012C9"/>
    <w:rsid w:val="003022B3"/>
    <w:rsid w:val="00302F54"/>
    <w:rsid w:val="00303AF5"/>
    <w:rsid w:val="00303EEA"/>
    <w:rsid w:val="00304571"/>
    <w:rsid w:val="00304BD6"/>
    <w:rsid w:val="00304F1E"/>
    <w:rsid w:val="00306CE7"/>
    <w:rsid w:val="0030717B"/>
    <w:rsid w:val="003071B2"/>
    <w:rsid w:val="003076BA"/>
    <w:rsid w:val="003102B5"/>
    <w:rsid w:val="00311251"/>
    <w:rsid w:val="00311CD6"/>
    <w:rsid w:val="00312ED7"/>
    <w:rsid w:val="003139A6"/>
    <w:rsid w:val="00313D09"/>
    <w:rsid w:val="00314E30"/>
    <w:rsid w:val="00314EEF"/>
    <w:rsid w:val="00315219"/>
    <w:rsid w:val="003157E5"/>
    <w:rsid w:val="0031595E"/>
    <w:rsid w:val="0031616F"/>
    <w:rsid w:val="00317192"/>
    <w:rsid w:val="003174F3"/>
    <w:rsid w:val="003205CA"/>
    <w:rsid w:val="00320FD7"/>
    <w:rsid w:val="003212DB"/>
    <w:rsid w:val="00321335"/>
    <w:rsid w:val="00322039"/>
    <w:rsid w:val="00322932"/>
    <w:rsid w:val="00322A18"/>
    <w:rsid w:val="00322A87"/>
    <w:rsid w:val="0032351D"/>
    <w:rsid w:val="003239CB"/>
    <w:rsid w:val="00324855"/>
    <w:rsid w:val="00324B3D"/>
    <w:rsid w:val="00324BE7"/>
    <w:rsid w:val="0032607B"/>
    <w:rsid w:val="00326C46"/>
    <w:rsid w:val="003306F9"/>
    <w:rsid w:val="003311B7"/>
    <w:rsid w:val="00331261"/>
    <w:rsid w:val="00331339"/>
    <w:rsid w:val="0033159B"/>
    <w:rsid w:val="00331719"/>
    <w:rsid w:val="00334A7C"/>
    <w:rsid w:val="00334B40"/>
    <w:rsid w:val="00334D05"/>
    <w:rsid w:val="00334D7B"/>
    <w:rsid w:val="00334F84"/>
    <w:rsid w:val="00334FD8"/>
    <w:rsid w:val="00335458"/>
    <w:rsid w:val="00336367"/>
    <w:rsid w:val="00336990"/>
    <w:rsid w:val="00336C0D"/>
    <w:rsid w:val="00337078"/>
    <w:rsid w:val="00337A51"/>
    <w:rsid w:val="00337F9B"/>
    <w:rsid w:val="003400D5"/>
    <w:rsid w:val="003408A2"/>
    <w:rsid w:val="0034120C"/>
    <w:rsid w:val="00341EAF"/>
    <w:rsid w:val="003424B1"/>
    <w:rsid w:val="00342B52"/>
    <w:rsid w:val="00342C01"/>
    <w:rsid w:val="00342E7F"/>
    <w:rsid w:val="00342FD6"/>
    <w:rsid w:val="003434FD"/>
    <w:rsid w:val="00343FB2"/>
    <w:rsid w:val="0034452D"/>
    <w:rsid w:val="003446C1"/>
    <w:rsid w:val="00345F85"/>
    <w:rsid w:val="003460E9"/>
    <w:rsid w:val="00347039"/>
    <w:rsid w:val="00347D02"/>
    <w:rsid w:val="00347EEC"/>
    <w:rsid w:val="00350A29"/>
    <w:rsid w:val="0035126C"/>
    <w:rsid w:val="003512D3"/>
    <w:rsid w:val="003512F9"/>
    <w:rsid w:val="003515D5"/>
    <w:rsid w:val="003552FA"/>
    <w:rsid w:val="00355515"/>
    <w:rsid w:val="0035565B"/>
    <w:rsid w:val="00355A77"/>
    <w:rsid w:val="00356FFE"/>
    <w:rsid w:val="00357201"/>
    <w:rsid w:val="003601A9"/>
    <w:rsid w:val="0036048B"/>
    <w:rsid w:val="003615D3"/>
    <w:rsid w:val="00361A5E"/>
    <w:rsid w:val="003634F8"/>
    <w:rsid w:val="00363529"/>
    <w:rsid w:val="0036355B"/>
    <w:rsid w:val="00363AC4"/>
    <w:rsid w:val="00363CCE"/>
    <w:rsid w:val="0036412A"/>
    <w:rsid w:val="00364155"/>
    <w:rsid w:val="00364DDB"/>
    <w:rsid w:val="0036635F"/>
    <w:rsid w:val="00366BE1"/>
    <w:rsid w:val="0036783A"/>
    <w:rsid w:val="003678DD"/>
    <w:rsid w:val="003679D5"/>
    <w:rsid w:val="00367EDA"/>
    <w:rsid w:val="00367F77"/>
    <w:rsid w:val="00370753"/>
    <w:rsid w:val="003708B7"/>
    <w:rsid w:val="003710C4"/>
    <w:rsid w:val="00372C63"/>
    <w:rsid w:val="0037369D"/>
    <w:rsid w:val="0037517B"/>
    <w:rsid w:val="00375267"/>
    <w:rsid w:val="003760EB"/>
    <w:rsid w:val="00376F62"/>
    <w:rsid w:val="003775E6"/>
    <w:rsid w:val="003803FB"/>
    <w:rsid w:val="0038076B"/>
    <w:rsid w:val="00380877"/>
    <w:rsid w:val="00380C49"/>
    <w:rsid w:val="00381165"/>
    <w:rsid w:val="003816AC"/>
    <w:rsid w:val="00381796"/>
    <w:rsid w:val="00381B05"/>
    <w:rsid w:val="00382FD6"/>
    <w:rsid w:val="00383028"/>
    <w:rsid w:val="00383278"/>
    <w:rsid w:val="003836EC"/>
    <w:rsid w:val="00383760"/>
    <w:rsid w:val="00383B76"/>
    <w:rsid w:val="0038402E"/>
    <w:rsid w:val="00384648"/>
    <w:rsid w:val="003848DE"/>
    <w:rsid w:val="003849EE"/>
    <w:rsid w:val="00384BCE"/>
    <w:rsid w:val="003851C7"/>
    <w:rsid w:val="003851F6"/>
    <w:rsid w:val="00385531"/>
    <w:rsid w:val="00385A79"/>
    <w:rsid w:val="003869C0"/>
    <w:rsid w:val="00386A8D"/>
    <w:rsid w:val="00386B39"/>
    <w:rsid w:val="00386D9F"/>
    <w:rsid w:val="00387172"/>
    <w:rsid w:val="00387483"/>
    <w:rsid w:val="00387AFE"/>
    <w:rsid w:val="003912A7"/>
    <w:rsid w:val="0039138F"/>
    <w:rsid w:val="003914A4"/>
    <w:rsid w:val="00391A38"/>
    <w:rsid w:val="00391AAF"/>
    <w:rsid w:val="00391C20"/>
    <w:rsid w:val="00393341"/>
    <w:rsid w:val="00393AE9"/>
    <w:rsid w:val="00393BED"/>
    <w:rsid w:val="00393CFD"/>
    <w:rsid w:val="00394114"/>
    <w:rsid w:val="00394237"/>
    <w:rsid w:val="00394765"/>
    <w:rsid w:val="00395380"/>
    <w:rsid w:val="00395742"/>
    <w:rsid w:val="00396110"/>
    <w:rsid w:val="00396D86"/>
    <w:rsid w:val="00396E35"/>
    <w:rsid w:val="00396F2A"/>
    <w:rsid w:val="0039732F"/>
    <w:rsid w:val="003976FF"/>
    <w:rsid w:val="003A182B"/>
    <w:rsid w:val="003A19F4"/>
    <w:rsid w:val="003A22C6"/>
    <w:rsid w:val="003A2310"/>
    <w:rsid w:val="003A2861"/>
    <w:rsid w:val="003A409E"/>
    <w:rsid w:val="003A48E2"/>
    <w:rsid w:val="003A596F"/>
    <w:rsid w:val="003A5FD3"/>
    <w:rsid w:val="003A635F"/>
    <w:rsid w:val="003A651C"/>
    <w:rsid w:val="003A7228"/>
    <w:rsid w:val="003A73A0"/>
    <w:rsid w:val="003A7CE6"/>
    <w:rsid w:val="003B015B"/>
    <w:rsid w:val="003B03EE"/>
    <w:rsid w:val="003B11C8"/>
    <w:rsid w:val="003B17DA"/>
    <w:rsid w:val="003B185B"/>
    <w:rsid w:val="003B1B16"/>
    <w:rsid w:val="003B23D7"/>
    <w:rsid w:val="003B2FCC"/>
    <w:rsid w:val="003B35AB"/>
    <w:rsid w:val="003B3A7F"/>
    <w:rsid w:val="003B47E3"/>
    <w:rsid w:val="003B5160"/>
    <w:rsid w:val="003B5E10"/>
    <w:rsid w:val="003B6415"/>
    <w:rsid w:val="003B681D"/>
    <w:rsid w:val="003B6DD5"/>
    <w:rsid w:val="003B6F1A"/>
    <w:rsid w:val="003B7E10"/>
    <w:rsid w:val="003C0817"/>
    <w:rsid w:val="003C1CB6"/>
    <w:rsid w:val="003C2CA4"/>
    <w:rsid w:val="003C2EE6"/>
    <w:rsid w:val="003C314D"/>
    <w:rsid w:val="003C3FAD"/>
    <w:rsid w:val="003C6003"/>
    <w:rsid w:val="003C6234"/>
    <w:rsid w:val="003C64FD"/>
    <w:rsid w:val="003C6623"/>
    <w:rsid w:val="003C6B45"/>
    <w:rsid w:val="003C6BE5"/>
    <w:rsid w:val="003C7685"/>
    <w:rsid w:val="003D0497"/>
    <w:rsid w:val="003D0B6F"/>
    <w:rsid w:val="003D0D76"/>
    <w:rsid w:val="003D0F2C"/>
    <w:rsid w:val="003D1243"/>
    <w:rsid w:val="003D1EC8"/>
    <w:rsid w:val="003D2F16"/>
    <w:rsid w:val="003D3101"/>
    <w:rsid w:val="003D34ED"/>
    <w:rsid w:val="003D3CD4"/>
    <w:rsid w:val="003D5624"/>
    <w:rsid w:val="003D6093"/>
    <w:rsid w:val="003D6E13"/>
    <w:rsid w:val="003D723C"/>
    <w:rsid w:val="003E0043"/>
    <w:rsid w:val="003E0338"/>
    <w:rsid w:val="003E044C"/>
    <w:rsid w:val="003E074E"/>
    <w:rsid w:val="003E092D"/>
    <w:rsid w:val="003E0CCA"/>
    <w:rsid w:val="003E1E50"/>
    <w:rsid w:val="003E1F11"/>
    <w:rsid w:val="003E1FFF"/>
    <w:rsid w:val="003E2089"/>
    <w:rsid w:val="003E2353"/>
    <w:rsid w:val="003E2980"/>
    <w:rsid w:val="003E2A2B"/>
    <w:rsid w:val="003E2A86"/>
    <w:rsid w:val="003E2BF1"/>
    <w:rsid w:val="003E2CC0"/>
    <w:rsid w:val="003E3296"/>
    <w:rsid w:val="003E3661"/>
    <w:rsid w:val="003E3E86"/>
    <w:rsid w:val="003E3FA2"/>
    <w:rsid w:val="003E4980"/>
    <w:rsid w:val="003E4C3D"/>
    <w:rsid w:val="003E551C"/>
    <w:rsid w:val="003E5B31"/>
    <w:rsid w:val="003E6187"/>
    <w:rsid w:val="003E61EB"/>
    <w:rsid w:val="003E64B7"/>
    <w:rsid w:val="003E6C89"/>
    <w:rsid w:val="003E78D7"/>
    <w:rsid w:val="003E7CE4"/>
    <w:rsid w:val="003F04A1"/>
    <w:rsid w:val="003F0A51"/>
    <w:rsid w:val="003F146B"/>
    <w:rsid w:val="003F3407"/>
    <w:rsid w:val="003F4C4A"/>
    <w:rsid w:val="003F4F93"/>
    <w:rsid w:val="003F5879"/>
    <w:rsid w:val="003F5D7D"/>
    <w:rsid w:val="003F7473"/>
    <w:rsid w:val="003F75A5"/>
    <w:rsid w:val="0040067B"/>
    <w:rsid w:val="0040204A"/>
    <w:rsid w:val="00402378"/>
    <w:rsid w:val="00402C6A"/>
    <w:rsid w:val="004042DC"/>
    <w:rsid w:val="0040479C"/>
    <w:rsid w:val="00404AB2"/>
    <w:rsid w:val="0040594A"/>
    <w:rsid w:val="00405C88"/>
    <w:rsid w:val="004070EB"/>
    <w:rsid w:val="0040745F"/>
    <w:rsid w:val="0040786C"/>
    <w:rsid w:val="0041004E"/>
    <w:rsid w:val="004103E3"/>
    <w:rsid w:val="00412F10"/>
    <w:rsid w:val="00413854"/>
    <w:rsid w:val="00413FBE"/>
    <w:rsid w:val="00414033"/>
    <w:rsid w:val="004141AF"/>
    <w:rsid w:val="004146D7"/>
    <w:rsid w:val="00414D89"/>
    <w:rsid w:val="004150A4"/>
    <w:rsid w:val="004167D6"/>
    <w:rsid w:val="00416926"/>
    <w:rsid w:val="004169E0"/>
    <w:rsid w:val="004173CB"/>
    <w:rsid w:val="00420754"/>
    <w:rsid w:val="00420858"/>
    <w:rsid w:val="00420D1C"/>
    <w:rsid w:val="00420D45"/>
    <w:rsid w:val="0042123D"/>
    <w:rsid w:val="00421C2C"/>
    <w:rsid w:val="00421D32"/>
    <w:rsid w:val="00421F7B"/>
    <w:rsid w:val="004222CB"/>
    <w:rsid w:val="00423A7C"/>
    <w:rsid w:val="00423CAB"/>
    <w:rsid w:val="00423DFA"/>
    <w:rsid w:val="00423FF1"/>
    <w:rsid w:val="004240D2"/>
    <w:rsid w:val="00424E6D"/>
    <w:rsid w:val="004253D0"/>
    <w:rsid w:val="0042547A"/>
    <w:rsid w:val="00426DCB"/>
    <w:rsid w:val="004270FC"/>
    <w:rsid w:val="00427241"/>
    <w:rsid w:val="00430412"/>
    <w:rsid w:val="00430539"/>
    <w:rsid w:val="00430D8B"/>
    <w:rsid w:val="00430FB0"/>
    <w:rsid w:val="00431281"/>
    <w:rsid w:val="0043192A"/>
    <w:rsid w:val="004328B9"/>
    <w:rsid w:val="00433268"/>
    <w:rsid w:val="00434B64"/>
    <w:rsid w:val="0043500C"/>
    <w:rsid w:val="00435797"/>
    <w:rsid w:val="004361B2"/>
    <w:rsid w:val="0043664B"/>
    <w:rsid w:val="004366B4"/>
    <w:rsid w:val="00436BD5"/>
    <w:rsid w:val="00437080"/>
    <w:rsid w:val="004376D8"/>
    <w:rsid w:val="00437A1F"/>
    <w:rsid w:val="00440B77"/>
    <w:rsid w:val="00440C0C"/>
    <w:rsid w:val="00441815"/>
    <w:rsid w:val="0044202B"/>
    <w:rsid w:val="00442A48"/>
    <w:rsid w:val="00442E44"/>
    <w:rsid w:val="004438B6"/>
    <w:rsid w:val="004448CC"/>
    <w:rsid w:val="00444962"/>
    <w:rsid w:val="00444A78"/>
    <w:rsid w:val="004454F2"/>
    <w:rsid w:val="004455FC"/>
    <w:rsid w:val="00445B2B"/>
    <w:rsid w:val="00445DA1"/>
    <w:rsid w:val="00446019"/>
    <w:rsid w:val="00446040"/>
    <w:rsid w:val="00446C72"/>
    <w:rsid w:val="00446C9B"/>
    <w:rsid w:val="00447571"/>
    <w:rsid w:val="00447635"/>
    <w:rsid w:val="004476FD"/>
    <w:rsid w:val="00447DCB"/>
    <w:rsid w:val="004503AA"/>
    <w:rsid w:val="00450891"/>
    <w:rsid w:val="00450D30"/>
    <w:rsid w:val="0045117C"/>
    <w:rsid w:val="0045184C"/>
    <w:rsid w:val="004528B0"/>
    <w:rsid w:val="00452B95"/>
    <w:rsid w:val="00452E08"/>
    <w:rsid w:val="00452F25"/>
    <w:rsid w:val="00453093"/>
    <w:rsid w:val="00453770"/>
    <w:rsid w:val="00453CE2"/>
    <w:rsid w:val="00454C4C"/>
    <w:rsid w:val="004552C6"/>
    <w:rsid w:val="00456A5B"/>
    <w:rsid w:val="00456F56"/>
    <w:rsid w:val="00457538"/>
    <w:rsid w:val="0045782B"/>
    <w:rsid w:val="004608AB"/>
    <w:rsid w:val="00460FC4"/>
    <w:rsid w:val="004619F8"/>
    <w:rsid w:val="00461C2A"/>
    <w:rsid w:val="00461CE7"/>
    <w:rsid w:val="004636ED"/>
    <w:rsid w:val="00463FEE"/>
    <w:rsid w:val="00464ED4"/>
    <w:rsid w:val="00465119"/>
    <w:rsid w:val="004653C5"/>
    <w:rsid w:val="00465415"/>
    <w:rsid w:val="00465EBB"/>
    <w:rsid w:val="00465F8B"/>
    <w:rsid w:val="0046618E"/>
    <w:rsid w:val="00466B4F"/>
    <w:rsid w:val="004674F6"/>
    <w:rsid w:val="004676EF"/>
    <w:rsid w:val="00470281"/>
    <w:rsid w:val="004702E5"/>
    <w:rsid w:val="00470667"/>
    <w:rsid w:val="004716C3"/>
    <w:rsid w:val="0047296B"/>
    <w:rsid w:val="004735BD"/>
    <w:rsid w:val="0047390C"/>
    <w:rsid w:val="00473F4D"/>
    <w:rsid w:val="0047455D"/>
    <w:rsid w:val="004745A5"/>
    <w:rsid w:val="004747C1"/>
    <w:rsid w:val="00474B7E"/>
    <w:rsid w:val="00475813"/>
    <w:rsid w:val="004763AE"/>
    <w:rsid w:val="00477A8F"/>
    <w:rsid w:val="00477DF9"/>
    <w:rsid w:val="00477F24"/>
    <w:rsid w:val="00477F53"/>
    <w:rsid w:val="00480E00"/>
    <w:rsid w:val="00481202"/>
    <w:rsid w:val="00481249"/>
    <w:rsid w:val="004815A1"/>
    <w:rsid w:val="00481922"/>
    <w:rsid w:val="004825A4"/>
    <w:rsid w:val="00482A40"/>
    <w:rsid w:val="00482A85"/>
    <w:rsid w:val="00485264"/>
    <w:rsid w:val="00485B74"/>
    <w:rsid w:val="004865C0"/>
    <w:rsid w:val="00486954"/>
    <w:rsid w:val="00486C2B"/>
    <w:rsid w:val="00486CCA"/>
    <w:rsid w:val="00487648"/>
    <w:rsid w:val="00487ADF"/>
    <w:rsid w:val="00490902"/>
    <w:rsid w:val="00490D2A"/>
    <w:rsid w:val="00490F66"/>
    <w:rsid w:val="00491028"/>
    <w:rsid w:val="00491944"/>
    <w:rsid w:val="0049198F"/>
    <w:rsid w:val="00491C80"/>
    <w:rsid w:val="0049276C"/>
    <w:rsid w:val="00493A99"/>
    <w:rsid w:val="004944F9"/>
    <w:rsid w:val="00494CD4"/>
    <w:rsid w:val="00494E5D"/>
    <w:rsid w:val="00494E7B"/>
    <w:rsid w:val="004950B8"/>
    <w:rsid w:val="00495A42"/>
    <w:rsid w:val="00495D2E"/>
    <w:rsid w:val="00495F14"/>
    <w:rsid w:val="00496BDD"/>
    <w:rsid w:val="004A090E"/>
    <w:rsid w:val="004A0FA3"/>
    <w:rsid w:val="004A1A0D"/>
    <w:rsid w:val="004A1E97"/>
    <w:rsid w:val="004A1F97"/>
    <w:rsid w:val="004A2352"/>
    <w:rsid w:val="004A2800"/>
    <w:rsid w:val="004A2F58"/>
    <w:rsid w:val="004A30AA"/>
    <w:rsid w:val="004A5061"/>
    <w:rsid w:val="004A5098"/>
    <w:rsid w:val="004A5927"/>
    <w:rsid w:val="004A6480"/>
    <w:rsid w:val="004A6DC5"/>
    <w:rsid w:val="004A764D"/>
    <w:rsid w:val="004B1AE3"/>
    <w:rsid w:val="004B2462"/>
    <w:rsid w:val="004B258C"/>
    <w:rsid w:val="004B26D2"/>
    <w:rsid w:val="004B2725"/>
    <w:rsid w:val="004B2E74"/>
    <w:rsid w:val="004B3047"/>
    <w:rsid w:val="004B328A"/>
    <w:rsid w:val="004B3A7B"/>
    <w:rsid w:val="004B4329"/>
    <w:rsid w:val="004B4FAE"/>
    <w:rsid w:val="004B52E3"/>
    <w:rsid w:val="004B5379"/>
    <w:rsid w:val="004B568F"/>
    <w:rsid w:val="004B5980"/>
    <w:rsid w:val="004B5B09"/>
    <w:rsid w:val="004B660C"/>
    <w:rsid w:val="004B6D34"/>
    <w:rsid w:val="004B7618"/>
    <w:rsid w:val="004B79BA"/>
    <w:rsid w:val="004C01F3"/>
    <w:rsid w:val="004C1145"/>
    <w:rsid w:val="004C138E"/>
    <w:rsid w:val="004C14E5"/>
    <w:rsid w:val="004C163C"/>
    <w:rsid w:val="004C20B8"/>
    <w:rsid w:val="004C22E1"/>
    <w:rsid w:val="004C2922"/>
    <w:rsid w:val="004C38BA"/>
    <w:rsid w:val="004C4057"/>
    <w:rsid w:val="004C4E49"/>
    <w:rsid w:val="004C5010"/>
    <w:rsid w:val="004C53BA"/>
    <w:rsid w:val="004C5790"/>
    <w:rsid w:val="004C57D8"/>
    <w:rsid w:val="004C5925"/>
    <w:rsid w:val="004C6D00"/>
    <w:rsid w:val="004C7CDF"/>
    <w:rsid w:val="004D0606"/>
    <w:rsid w:val="004D0E5C"/>
    <w:rsid w:val="004D201C"/>
    <w:rsid w:val="004D24E7"/>
    <w:rsid w:val="004D2E6F"/>
    <w:rsid w:val="004D3229"/>
    <w:rsid w:val="004D4588"/>
    <w:rsid w:val="004D4764"/>
    <w:rsid w:val="004D4951"/>
    <w:rsid w:val="004D4A93"/>
    <w:rsid w:val="004D5E46"/>
    <w:rsid w:val="004D7113"/>
    <w:rsid w:val="004D7672"/>
    <w:rsid w:val="004E03CF"/>
    <w:rsid w:val="004E090A"/>
    <w:rsid w:val="004E1197"/>
    <w:rsid w:val="004E12A9"/>
    <w:rsid w:val="004E14E2"/>
    <w:rsid w:val="004E1800"/>
    <w:rsid w:val="004E1BD2"/>
    <w:rsid w:val="004E1C71"/>
    <w:rsid w:val="004E25C5"/>
    <w:rsid w:val="004E320E"/>
    <w:rsid w:val="004E3BF8"/>
    <w:rsid w:val="004E467B"/>
    <w:rsid w:val="004E46A8"/>
    <w:rsid w:val="004E51A8"/>
    <w:rsid w:val="004E5659"/>
    <w:rsid w:val="004E5BF6"/>
    <w:rsid w:val="004E6906"/>
    <w:rsid w:val="004E6AE0"/>
    <w:rsid w:val="004E6C3E"/>
    <w:rsid w:val="004F016C"/>
    <w:rsid w:val="004F0239"/>
    <w:rsid w:val="004F03DC"/>
    <w:rsid w:val="004F04C6"/>
    <w:rsid w:val="004F16AD"/>
    <w:rsid w:val="004F1C5F"/>
    <w:rsid w:val="004F20F5"/>
    <w:rsid w:val="004F2308"/>
    <w:rsid w:val="004F33F6"/>
    <w:rsid w:val="004F3C8A"/>
    <w:rsid w:val="004F3F6D"/>
    <w:rsid w:val="004F40D9"/>
    <w:rsid w:val="004F4B6D"/>
    <w:rsid w:val="004F51FF"/>
    <w:rsid w:val="004F5E49"/>
    <w:rsid w:val="004F5E78"/>
    <w:rsid w:val="004F611D"/>
    <w:rsid w:val="004F7010"/>
    <w:rsid w:val="004F73A4"/>
    <w:rsid w:val="004F75A4"/>
    <w:rsid w:val="004F7E04"/>
    <w:rsid w:val="00500025"/>
    <w:rsid w:val="005002B6"/>
    <w:rsid w:val="00500ECE"/>
    <w:rsid w:val="0050190E"/>
    <w:rsid w:val="00502B62"/>
    <w:rsid w:val="00503A7E"/>
    <w:rsid w:val="00503B9B"/>
    <w:rsid w:val="005041DC"/>
    <w:rsid w:val="00504C70"/>
    <w:rsid w:val="00505375"/>
    <w:rsid w:val="0050537A"/>
    <w:rsid w:val="0050547F"/>
    <w:rsid w:val="00505E3E"/>
    <w:rsid w:val="00506947"/>
    <w:rsid w:val="00506A35"/>
    <w:rsid w:val="00506D8A"/>
    <w:rsid w:val="00506E05"/>
    <w:rsid w:val="005077F3"/>
    <w:rsid w:val="00507A0F"/>
    <w:rsid w:val="00510060"/>
    <w:rsid w:val="00511133"/>
    <w:rsid w:val="0051133B"/>
    <w:rsid w:val="005123D9"/>
    <w:rsid w:val="00512EA2"/>
    <w:rsid w:val="00513471"/>
    <w:rsid w:val="005134D7"/>
    <w:rsid w:val="005144F8"/>
    <w:rsid w:val="00514CBF"/>
    <w:rsid w:val="00514DC8"/>
    <w:rsid w:val="0051507A"/>
    <w:rsid w:val="00515104"/>
    <w:rsid w:val="00515352"/>
    <w:rsid w:val="00515EFC"/>
    <w:rsid w:val="00516B94"/>
    <w:rsid w:val="00517104"/>
    <w:rsid w:val="00517357"/>
    <w:rsid w:val="005174F6"/>
    <w:rsid w:val="00517787"/>
    <w:rsid w:val="00517E88"/>
    <w:rsid w:val="0052057C"/>
    <w:rsid w:val="005208D8"/>
    <w:rsid w:val="005212FB"/>
    <w:rsid w:val="00522E06"/>
    <w:rsid w:val="00522F97"/>
    <w:rsid w:val="00525224"/>
    <w:rsid w:val="0052533E"/>
    <w:rsid w:val="0052584F"/>
    <w:rsid w:val="005263BC"/>
    <w:rsid w:val="00526A64"/>
    <w:rsid w:val="00526F1E"/>
    <w:rsid w:val="005300B3"/>
    <w:rsid w:val="005301D1"/>
    <w:rsid w:val="0053064F"/>
    <w:rsid w:val="0053076C"/>
    <w:rsid w:val="005326F6"/>
    <w:rsid w:val="00532B90"/>
    <w:rsid w:val="00533107"/>
    <w:rsid w:val="005333DC"/>
    <w:rsid w:val="0053365F"/>
    <w:rsid w:val="005349B4"/>
    <w:rsid w:val="005349D8"/>
    <w:rsid w:val="005350FE"/>
    <w:rsid w:val="00535C54"/>
    <w:rsid w:val="005365AD"/>
    <w:rsid w:val="00537E21"/>
    <w:rsid w:val="00540463"/>
    <w:rsid w:val="005409F6"/>
    <w:rsid w:val="00540DD4"/>
    <w:rsid w:val="0054122D"/>
    <w:rsid w:val="00541679"/>
    <w:rsid w:val="00541B22"/>
    <w:rsid w:val="0054214B"/>
    <w:rsid w:val="00543278"/>
    <w:rsid w:val="00543E26"/>
    <w:rsid w:val="00545B09"/>
    <w:rsid w:val="00545BCA"/>
    <w:rsid w:val="00545EAC"/>
    <w:rsid w:val="00546098"/>
    <w:rsid w:val="005460ED"/>
    <w:rsid w:val="005462B6"/>
    <w:rsid w:val="0054754D"/>
    <w:rsid w:val="005479F3"/>
    <w:rsid w:val="00550543"/>
    <w:rsid w:val="00550AE9"/>
    <w:rsid w:val="00550CD1"/>
    <w:rsid w:val="00551057"/>
    <w:rsid w:val="005517DD"/>
    <w:rsid w:val="00551995"/>
    <w:rsid w:val="00552C0B"/>
    <w:rsid w:val="00552DFA"/>
    <w:rsid w:val="00553234"/>
    <w:rsid w:val="0055328F"/>
    <w:rsid w:val="00553685"/>
    <w:rsid w:val="00554D2F"/>
    <w:rsid w:val="00555476"/>
    <w:rsid w:val="005554E8"/>
    <w:rsid w:val="005559F1"/>
    <w:rsid w:val="00555F0D"/>
    <w:rsid w:val="00556382"/>
    <w:rsid w:val="005567C3"/>
    <w:rsid w:val="00556FCF"/>
    <w:rsid w:val="00557198"/>
    <w:rsid w:val="00557DB3"/>
    <w:rsid w:val="0056019E"/>
    <w:rsid w:val="00560536"/>
    <w:rsid w:val="00560872"/>
    <w:rsid w:val="0056090D"/>
    <w:rsid w:val="00561428"/>
    <w:rsid w:val="00562187"/>
    <w:rsid w:val="005621BC"/>
    <w:rsid w:val="005625D7"/>
    <w:rsid w:val="005625FA"/>
    <w:rsid w:val="00562C7E"/>
    <w:rsid w:val="00563E37"/>
    <w:rsid w:val="00564306"/>
    <w:rsid w:val="005644A2"/>
    <w:rsid w:val="00564A77"/>
    <w:rsid w:val="00565CB7"/>
    <w:rsid w:val="0056621E"/>
    <w:rsid w:val="00567645"/>
    <w:rsid w:val="005676C6"/>
    <w:rsid w:val="00567C55"/>
    <w:rsid w:val="00567E40"/>
    <w:rsid w:val="00570486"/>
    <w:rsid w:val="00570DF5"/>
    <w:rsid w:val="00571349"/>
    <w:rsid w:val="00571DAF"/>
    <w:rsid w:val="00572609"/>
    <w:rsid w:val="00573224"/>
    <w:rsid w:val="0057343A"/>
    <w:rsid w:val="00573BD1"/>
    <w:rsid w:val="00574538"/>
    <w:rsid w:val="005745F7"/>
    <w:rsid w:val="00574778"/>
    <w:rsid w:val="00575C5A"/>
    <w:rsid w:val="0057636C"/>
    <w:rsid w:val="005766B4"/>
    <w:rsid w:val="005768E0"/>
    <w:rsid w:val="0057699A"/>
    <w:rsid w:val="00577167"/>
    <w:rsid w:val="00577391"/>
    <w:rsid w:val="0057759C"/>
    <w:rsid w:val="00580671"/>
    <w:rsid w:val="00580D16"/>
    <w:rsid w:val="00581E3A"/>
    <w:rsid w:val="00582315"/>
    <w:rsid w:val="0058265F"/>
    <w:rsid w:val="005837E0"/>
    <w:rsid w:val="005848B2"/>
    <w:rsid w:val="00585A3E"/>
    <w:rsid w:val="00585EDD"/>
    <w:rsid w:val="0058639A"/>
    <w:rsid w:val="00590067"/>
    <w:rsid w:val="00590AED"/>
    <w:rsid w:val="00591B7F"/>
    <w:rsid w:val="0059223C"/>
    <w:rsid w:val="005928E1"/>
    <w:rsid w:val="00593E61"/>
    <w:rsid w:val="00596B2E"/>
    <w:rsid w:val="00597B04"/>
    <w:rsid w:val="005A17BE"/>
    <w:rsid w:val="005A1D6B"/>
    <w:rsid w:val="005A2C73"/>
    <w:rsid w:val="005A3911"/>
    <w:rsid w:val="005A3D86"/>
    <w:rsid w:val="005A446B"/>
    <w:rsid w:val="005A5947"/>
    <w:rsid w:val="005A5A8F"/>
    <w:rsid w:val="005A6967"/>
    <w:rsid w:val="005A7B5B"/>
    <w:rsid w:val="005B0D1D"/>
    <w:rsid w:val="005B0FB7"/>
    <w:rsid w:val="005B18FE"/>
    <w:rsid w:val="005B2138"/>
    <w:rsid w:val="005B25AA"/>
    <w:rsid w:val="005B26FE"/>
    <w:rsid w:val="005B2A76"/>
    <w:rsid w:val="005B3B71"/>
    <w:rsid w:val="005B3E7D"/>
    <w:rsid w:val="005B4D5E"/>
    <w:rsid w:val="005B5601"/>
    <w:rsid w:val="005B6258"/>
    <w:rsid w:val="005B712D"/>
    <w:rsid w:val="005C01BE"/>
    <w:rsid w:val="005C0469"/>
    <w:rsid w:val="005C1A5B"/>
    <w:rsid w:val="005C1AEB"/>
    <w:rsid w:val="005C2CE5"/>
    <w:rsid w:val="005C2F50"/>
    <w:rsid w:val="005C3DD4"/>
    <w:rsid w:val="005C3F07"/>
    <w:rsid w:val="005C421F"/>
    <w:rsid w:val="005C4D6D"/>
    <w:rsid w:val="005C549C"/>
    <w:rsid w:val="005C585C"/>
    <w:rsid w:val="005C5E55"/>
    <w:rsid w:val="005C6239"/>
    <w:rsid w:val="005C627F"/>
    <w:rsid w:val="005C72CE"/>
    <w:rsid w:val="005C79D0"/>
    <w:rsid w:val="005C7A09"/>
    <w:rsid w:val="005D0794"/>
    <w:rsid w:val="005D0FB9"/>
    <w:rsid w:val="005D1263"/>
    <w:rsid w:val="005D1B1A"/>
    <w:rsid w:val="005D25A3"/>
    <w:rsid w:val="005D3517"/>
    <w:rsid w:val="005D393F"/>
    <w:rsid w:val="005D3C9E"/>
    <w:rsid w:val="005D408A"/>
    <w:rsid w:val="005D421C"/>
    <w:rsid w:val="005D4CA9"/>
    <w:rsid w:val="005D56DF"/>
    <w:rsid w:val="005D57A5"/>
    <w:rsid w:val="005D5AA2"/>
    <w:rsid w:val="005D6656"/>
    <w:rsid w:val="005D6B7D"/>
    <w:rsid w:val="005E00F1"/>
    <w:rsid w:val="005E02E3"/>
    <w:rsid w:val="005E0427"/>
    <w:rsid w:val="005E140F"/>
    <w:rsid w:val="005E1DEF"/>
    <w:rsid w:val="005E2384"/>
    <w:rsid w:val="005E296D"/>
    <w:rsid w:val="005E2CA3"/>
    <w:rsid w:val="005E2E47"/>
    <w:rsid w:val="005E318B"/>
    <w:rsid w:val="005E3959"/>
    <w:rsid w:val="005E4022"/>
    <w:rsid w:val="005E4858"/>
    <w:rsid w:val="005E5767"/>
    <w:rsid w:val="005E607C"/>
    <w:rsid w:val="005E730F"/>
    <w:rsid w:val="005E7621"/>
    <w:rsid w:val="005E7AD2"/>
    <w:rsid w:val="005F0338"/>
    <w:rsid w:val="005F06DA"/>
    <w:rsid w:val="005F1662"/>
    <w:rsid w:val="005F1EFE"/>
    <w:rsid w:val="005F2E05"/>
    <w:rsid w:val="005F33D2"/>
    <w:rsid w:val="005F3BBF"/>
    <w:rsid w:val="005F40DD"/>
    <w:rsid w:val="005F434E"/>
    <w:rsid w:val="005F47ED"/>
    <w:rsid w:val="005F4D7D"/>
    <w:rsid w:val="005F507E"/>
    <w:rsid w:val="005F519E"/>
    <w:rsid w:val="005F681F"/>
    <w:rsid w:val="005F7615"/>
    <w:rsid w:val="005F76D4"/>
    <w:rsid w:val="005F7D58"/>
    <w:rsid w:val="005F7DAD"/>
    <w:rsid w:val="005F7E96"/>
    <w:rsid w:val="0060275B"/>
    <w:rsid w:val="006029A7"/>
    <w:rsid w:val="006030FA"/>
    <w:rsid w:val="006058A7"/>
    <w:rsid w:val="00605B90"/>
    <w:rsid w:val="00606BE4"/>
    <w:rsid w:val="00607654"/>
    <w:rsid w:val="00607C52"/>
    <w:rsid w:val="00610153"/>
    <w:rsid w:val="0061068C"/>
    <w:rsid w:val="00610A73"/>
    <w:rsid w:val="00610D04"/>
    <w:rsid w:val="00611092"/>
    <w:rsid w:val="006122EE"/>
    <w:rsid w:val="00612E0E"/>
    <w:rsid w:val="00613269"/>
    <w:rsid w:val="00613463"/>
    <w:rsid w:val="00613BE6"/>
    <w:rsid w:val="00613E01"/>
    <w:rsid w:val="00613E28"/>
    <w:rsid w:val="00614E6B"/>
    <w:rsid w:val="00615DDB"/>
    <w:rsid w:val="00615EEA"/>
    <w:rsid w:val="006160DC"/>
    <w:rsid w:val="006160E0"/>
    <w:rsid w:val="0061701A"/>
    <w:rsid w:val="006170E7"/>
    <w:rsid w:val="0061782B"/>
    <w:rsid w:val="00617AD1"/>
    <w:rsid w:val="006207CF"/>
    <w:rsid w:val="00621881"/>
    <w:rsid w:val="00621EA2"/>
    <w:rsid w:val="0062234D"/>
    <w:rsid w:val="0062307C"/>
    <w:rsid w:val="0062374E"/>
    <w:rsid w:val="00624744"/>
    <w:rsid w:val="0062556A"/>
    <w:rsid w:val="0062571E"/>
    <w:rsid w:val="00625807"/>
    <w:rsid w:val="006261FD"/>
    <w:rsid w:val="00627162"/>
    <w:rsid w:val="00627183"/>
    <w:rsid w:val="00630221"/>
    <w:rsid w:val="006303F5"/>
    <w:rsid w:val="00630452"/>
    <w:rsid w:val="00632BC6"/>
    <w:rsid w:val="00634111"/>
    <w:rsid w:val="00634390"/>
    <w:rsid w:val="0063503C"/>
    <w:rsid w:val="00635F2F"/>
    <w:rsid w:val="00636129"/>
    <w:rsid w:val="00636851"/>
    <w:rsid w:val="0063689F"/>
    <w:rsid w:val="00640972"/>
    <w:rsid w:val="00640D70"/>
    <w:rsid w:val="006412AF"/>
    <w:rsid w:val="00641AD6"/>
    <w:rsid w:val="00642A91"/>
    <w:rsid w:val="00642D38"/>
    <w:rsid w:val="00642E37"/>
    <w:rsid w:val="00643A98"/>
    <w:rsid w:val="00643D89"/>
    <w:rsid w:val="006440CB"/>
    <w:rsid w:val="00644AF8"/>
    <w:rsid w:val="00645C05"/>
    <w:rsid w:val="00646471"/>
    <w:rsid w:val="00646E62"/>
    <w:rsid w:val="0064772E"/>
    <w:rsid w:val="0065041F"/>
    <w:rsid w:val="00652D15"/>
    <w:rsid w:val="00652D88"/>
    <w:rsid w:val="0065396B"/>
    <w:rsid w:val="00653DE7"/>
    <w:rsid w:val="006542C5"/>
    <w:rsid w:val="00654711"/>
    <w:rsid w:val="00654D3D"/>
    <w:rsid w:val="0065593A"/>
    <w:rsid w:val="00655AFD"/>
    <w:rsid w:val="00655F11"/>
    <w:rsid w:val="0065607B"/>
    <w:rsid w:val="00656306"/>
    <w:rsid w:val="00656609"/>
    <w:rsid w:val="006575A5"/>
    <w:rsid w:val="00657923"/>
    <w:rsid w:val="00660B41"/>
    <w:rsid w:val="006625D2"/>
    <w:rsid w:val="00662A5D"/>
    <w:rsid w:val="00663373"/>
    <w:rsid w:val="006633BA"/>
    <w:rsid w:val="00663AB3"/>
    <w:rsid w:val="006646DC"/>
    <w:rsid w:val="0066479E"/>
    <w:rsid w:val="006647EE"/>
    <w:rsid w:val="00664F68"/>
    <w:rsid w:val="00665036"/>
    <w:rsid w:val="00665377"/>
    <w:rsid w:val="00665B0B"/>
    <w:rsid w:val="0066609A"/>
    <w:rsid w:val="00666806"/>
    <w:rsid w:val="006669AA"/>
    <w:rsid w:val="00666C01"/>
    <w:rsid w:val="006670E8"/>
    <w:rsid w:val="0066726F"/>
    <w:rsid w:val="006674D9"/>
    <w:rsid w:val="00667A2B"/>
    <w:rsid w:val="00667A67"/>
    <w:rsid w:val="00671EF1"/>
    <w:rsid w:val="006722E0"/>
    <w:rsid w:val="006725BB"/>
    <w:rsid w:val="00672BEA"/>
    <w:rsid w:val="00672C47"/>
    <w:rsid w:val="00672E05"/>
    <w:rsid w:val="00672E7B"/>
    <w:rsid w:val="00673FBF"/>
    <w:rsid w:val="00675A09"/>
    <w:rsid w:val="00675B70"/>
    <w:rsid w:val="00676137"/>
    <w:rsid w:val="0067627C"/>
    <w:rsid w:val="00676310"/>
    <w:rsid w:val="00676450"/>
    <w:rsid w:val="006771A8"/>
    <w:rsid w:val="006776F6"/>
    <w:rsid w:val="00680D0C"/>
    <w:rsid w:val="00680E6C"/>
    <w:rsid w:val="00681BCA"/>
    <w:rsid w:val="0068222F"/>
    <w:rsid w:val="0068287A"/>
    <w:rsid w:val="00682923"/>
    <w:rsid w:val="00682D38"/>
    <w:rsid w:val="0068372C"/>
    <w:rsid w:val="006838BA"/>
    <w:rsid w:val="00683A3E"/>
    <w:rsid w:val="00683BCF"/>
    <w:rsid w:val="00684172"/>
    <w:rsid w:val="006842EF"/>
    <w:rsid w:val="006846A5"/>
    <w:rsid w:val="00684F43"/>
    <w:rsid w:val="006850E9"/>
    <w:rsid w:val="006852DE"/>
    <w:rsid w:val="006858DF"/>
    <w:rsid w:val="00685CA6"/>
    <w:rsid w:val="00685EA2"/>
    <w:rsid w:val="00686BB7"/>
    <w:rsid w:val="00687053"/>
    <w:rsid w:val="00687A9B"/>
    <w:rsid w:val="00687ABB"/>
    <w:rsid w:val="00687D01"/>
    <w:rsid w:val="00690924"/>
    <w:rsid w:val="00690EF6"/>
    <w:rsid w:val="00691910"/>
    <w:rsid w:val="00691962"/>
    <w:rsid w:val="00691C59"/>
    <w:rsid w:val="00691CAF"/>
    <w:rsid w:val="00691F3C"/>
    <w:rsid w:val="006920D7"/>
    <w:rsid w:val="0069224A"/>
    <w:rsid w:val="00692B4B"/>
    <w:rsid w:val="00693854"/>
    <w:rsid w:val="00694AA1"/>
    <w:rsid w:val="00694BC2"/>
    <w:rsid w:val="00694D9A"/>
    <w:rsid w:val="00695246"/>
    <w:rsid w:val="006962F1"/>
    <w:rsid w:val="00696411"/>
    <w:rsid w:val="006965A4"/>
    <w:rsid w:val="00697325"/>
    <w:rsid w:val="0069755F"/>
    <w:rsid w:val="00697691"/>
    <w:rsid w:val="006978DD"/>
    <w:rsid w:val="006979CC"/>
    <w:rsid w:val="00697A7E"/>
    <w:rsid w:val="00697D87"/>
    <w:rsid w:val="006A066A"/>
    <w:rsid w:val="006A0C3F"/>
    <w:rsid w:val="006A13B8"/>
    <w:rsid w:val="006A2667"/>
    <w:rsid w:val="006A3124"/>
    <w:rsid w:val="006A31F6"/>
    <w:rsid w:val="006A3BCF"/>
    <w:rsid w:val="006A4160"/>
    <w:rsid w:val="006A4676"/>
    <w:rsid w:val="006A4B8A"/>
    <w:rsid w:val="006A4EB1"/>
    <w:rsid w:val="006A4F7A"/>
    <w:rsid w:val="006A5F52"/>
    <w:rsid w:val="006A60AA"/>
    <w:rsid w:val="006A6672"/>
    <w:rsid w:val="006A68B3"/>
    <w:rsid w:val="006A6BF7"/>
    <w:rsid w:val="006A6C41"/>
    <w:rsid w:val="006A6CC7"/>
    <w:rsid w:val="006A6D21"/>
    <w:rsid w:val="006A6EF6"/>
    <w:rsid w:val="006A72EC"/>
    <w:rsid w:val="006A7ED0"/>
    <w:rsid w:val="006B03BF"/>
    <w:rsid w:val="006B0AED"/>
    <w:rsid w:val="006B0BC4"/>
    <w:rsid w:val="006B0C9A"/>
    <w:rsid w:val="006B158F"/>
    <w:rsid w:val="006B22FB"/>
    <w:rsid w:val="006B29AA"/>
    <w:rsid w:val="006B2D7C"/>
    <w:rsid w:val="006B331C"/>
    <w:rsid w:val="006B4AEA"/>
    <w:rsid w:val="006B5148"/>
    <w:rsid w:val="006B5E5C"/>
    <w:rsid w:val="006B6495"/>
    <w:rsid w:val="006B659C"/>
    <w:rsid w:val="006B6F13"/>
    <w:rsid w:val="006C06B5"/>
    <w:rsid w:val="006C159F"/>
    <w:rsid w:val="006C24B7"/>
    <w:rsid w:val="006C2AF0"/>
    <w:rsid w:val="006C2C1D"/>
    <w:rsid w:val="006C2E66"/>
    <w:rsid w:val="006C33DB"/>
    <w:rsid w:val="006C39EA"/>
    <w:rsid w:val="006C3D46"/>
    <w:rsid w:val="006C497D"/>
    <w:rsid w:val="006C565B"/>
    <w:rsid w:val="006C60AB"/>
    <w:rsid w:val="006C63CC"/>
    <w:rsid w:val="006C6536"/>
    <w:rsid w:val="006C6D18"/>
    <w:rsid w:val="006C6F5A"/>
    <w:rsid w:val="006C71E9"/>
    <w:rsid w:val="006C7320"/>
    <w:rsid w:val="006C7329"/>
    <w:rsid w:val="006D00FC"/>
    <w:rsid w:val="006D0B18"/>
    <w:rsid w:val="006D0B7B"/>
    <w:rsid w:val="006D121C"/>
    <w:rsid w:val="006D1ED9"/>
    <w:rsid w:val="006D223C"/>
    <w:rsid w:val="006D2710"/>
    <w:rsid w:val="006D293F"/>
    <w:rsid w:val="006D3E1E"/>
    <w:rsid w:val="006D4000"/>
    <w:rsid w:val="006D429F"/>
    <w:rsid w:val="006D44AD"/>
    <w:rsid w:val="006D493A"/>
    <w:rsid w:val="006D59AD"/>
    <w:rsid w:val="006D5A19"/>
    <w:rsid w:val="006D5B61"/>
    <w:rsid w:val="006D5CDA"/>
    <w:rsid w:val="006D5EE9"/>
    <w:rsid w:val="006D6B6A"/>
    <w:rsid w:val="006D6E08"/>
    <w:rsid w:val="006D70C0"/>
    <w:rsid w:val="006E005A"/>
    <w:rsid w:val="006E01EF"/>
    <w:rsid w:val="006E0341"/>
    <w:rsid w:val="006E095E"/>
    <w:rsid w:val="006E0A32"/>
    <w:rsid w:val="006E0BB2"/>
    <w:rsid w:val="006E10E9"/>
    <w:rsid w:val="006E1330"/>
    <w:rsid w:val="006E16A4"/>
    <w:rsid w:val="006E3173"/>
    <w:rsid w:val="006E32BC"/>
    <w:rsid w:val="006E35FC"/>
    <w:rsid w:val="006E3DC0"/>
    <w:rsid w:val="006E42D8"/>
    <w:rsid w:val="006E4502"/>
    <w:rsid w:val="006E524D"/>
    <w:rsid w:val="006E5681"/>
    <w:rsid w:val="006E5A25"/>
    <w:rsid w:val="006E5C74"/>
    <w:rsid w:val="006E5CB7"/>
    <w:rsid w:val="006E6BA4"/>
    <w:rsid w:val="006E6E8D"/>
    <w:rsid w:val="006E714A"/>
    <w:rsid w:val="006E7532"/>
    <w:rsid w:val="006E754C"/>
    <w:rsid w:val="006E76E1"/>
    <w:rsid w:val="006F057B"/>
    <w:rsid w:val="006F0803"/>
    <w:rsid w:val="006F0C12"/>
    <w:rsid w:val="006F0F19"/>
    <w:rsid w:val="006F1821"/>
    <w:rsid w:val="006F1C1E"/>
    <w:rsid w:val="006F25C7"/>
    <w:rsid w:val="006F3DFA"/>
    <w:rsid w:val="006F4920"/>
    <w:rsid w:val="006F4E36"/>
    <w:rsid w:val="006F4E92"/>
    <w:rsid w:val="006F5306"/>
    <w:rsid w:val="006F5876"/>
    <w:rsid w:val="006F58C5"/>
    <w:rsid w:val="006F6167"/>
    <w:rsid w:val="006F62C6"/>
    <w:rsid w:val="006F6B82"/>
    <w:rsid w:val="006F7907"/>
    <w:rsid w:val="00700788"/>
    <w:rsid w:val="00702001"/>
    <w:rsid w:val="007020EE"/>
    <w:rsid w:val="007022B5"/>
    <w:rsid w:val="007039F5"/>
    <w:rsid w:val="00703F0A"/>
    <w:rsid w:val="00703F10"/>
    <w:rsid w:val="00705D80"/>
    <w:rsid w:val="00705E1F"/>
    <w:rsid w:val="0070695B"/>
    <w:rsid w:val="00706BF4"/>
    <w:rsid w:val="00707120"/>
    <w:rsid w:val="0070731C"/>
    <w:rsid w:val="007105FF"/>
    <w:rsid w:val="00710A81"/>
    <w:rsid w:val="00710B2D"/>
    <w:rsid w:val="00710DC3"/>
    <w:rsid w:val="007114E4"/>
    <w:rsid w:val="00711BF3"/>
    <w:rsid w:val="007128BC"/>
    <w:rsid w:val="0071318C"/>
    <w:rsid w:val="007136AA"/>
    <w:rsid w:val="00713A73"/>
    <w:rsid w:val="0071424F"/>
    <w:rsid w:val="00714851"/>
    <w:rsid w:val="00714AE8"/>
    <w:rsid w:val="00714B0F"/>
    <w:rsid w:val="00715C4D"/>
    <w:rsid w:val="00715EE1"/>
    <w:rsid w:val="00716086"/>
    <w:rsid w:val="00716159"/>
    <w:rsid w:val="007164DC"/>
    <w:rsid w:val="00716788"/>
    <w:rsid w:val="00716A7C"/>
    <w:rsid w:val="00716C0E"/>
    <w:rsid w:val="00716DC5"/>
    <w:rsid w:val="007172A4"/>
    <w:rsid w:val="00720092"/>
    <w:rsid w:val="00720FA9"/>
    <w:rsid w:val="00721786"/>
    <w:rsid w:val="0072179A"/>
    <w:rsid w:val="007217AD"/>
    <w:rsid w:val="00721ACC"/>
    <w:rsid w:val="00721FC6"/>
    <w:rsid w:val="0072273F"/>
    <w:rsid w:val="00722D21"/>
    <w:rsid w:val="00723515"/>
    <w:rsid w:val="007237B0"/>
    <w:rsid w:val="007237D9"/>
    <w:rsid w:val="00723B8E"/>
    <w:rsid w:val="00724069"/>
    <w:rsid w:val="00724127"/>
    <w:rsid w:val="00724225"/>
    <w:rsid w:val="007245FD"/>
    <w:rsid w:val="00724CF7"/>
    <w:rsid w:val="00725D81"/>
    <w:rsid w:val="00725EFD"/>
    <w:rsid w:val="007267C0"/>
    <w:rsid w:val="007270CD"/>
    <w:rsid w:val="00730695"/>
    <w:rsid w:val="00730E90"/>
    <w:rsid w:val="007315DB"/>
    <w:rsid w:val="00731696"/>
    <w:rsid w:val="00731886"/>
    <w:rsid w:val="00732BE2"/>
    <w:rsid w:val="007331FE"/>
    <w:rsid w:val="007333B4"/>
    <w:rsid w:val="007334DF"/>
    <w:rsid w:val="007337D1"/>
    <w:rsid w:val="00733DFD"/>
    <w:rsid w:val="0073429F"/>
    <w:rsid w:val="007343B9"/>
    <w:rsid w:val="00735A7C"/>
    <w:rsid w:val="00735BAE"/>
    <w:rsid w:val="00735D9B"/>
    <w:rsid w:val="007363E7"/>
    <w:rsid w:val="0073647F"/>
    <w:rsid w:val="007365AD"/>
    <w:rsid w:val="0073671A"/>
    <w:rsid w:val="007377D6"/>
    <w:rsid w:val="00737F7B"/>
    <w:rsid w:val="00740086"/>
    <w:rsid w:val="00740849"/>
    <w:rsid w:val="00740A63"/>
    <w:rsid w:val="00740D49"/>
    <w:rsid w:val="00741532"/>
    <w:rsid w:val="00741559"/>
    <w:rsid w:val="007416E3"/>
    <w:rsid w:val="00741AAE"/>
    <w:rsid w:val="00741B9D"/>
    <w:rsid w:val="007427A3"/>
    <w:rsid w:val="00742934"/>
    <w:rsid w:val="00742D6C"/>
    <w:rsid w:val="00743D34"/>
    <w:rsid w:val="00743F3A"/>
    <w:rsid w:val="00743F8B"/>
    <w:rsid w:val="007440D6"/>
    <w:rsid w:val="0074487A"/>
    <w:rsid w:val="00744911"/>
    <w:rsid w:val="00744E59"/>
    <w:rsid w:val="00744FD8"/>
    <w:rsid w:val="007450CD"/>
    <w:rsid w:val="00745253"/>
    <w:rsid w:val="00745698"/>
    <w:rsid w:val="00745EFB"/>
    <w:rsid w:val="007466FC"/>
    <w:rsid w:val="007478A8"/>
    <w:rsid w:val="007479CC"/>
    <w:rsid w:val="0075058A"/>
    <w:rsid w:val="00750DC2"/>
    <w:rsid w:val="00752520"/>
    <w:rsid w:val="00753098"/>
    <w:rsid w:val="00754699"/>
    <w:rsid w:val="00754751"/>
    <w:rsid w:val="00755AD6"/>
    <w:rsid w:val="007564D4"/>
    <w:rsid w:val="00757706"/>
    <w:rsid w:val="00757AC6"/>
    <w:rsid w:val="00757E39"/>
    <w:rsid w:val="007600EC"/>
    <w:rsid w:val="007614C3"/>
    <w:rsid w:val="0076214A"/>
    <w:rsid w:val="00762635"/>
    <w:rsid w:val="00762688"/>
    <w:rsid w:val="007633C1"/>
    <w:rsid w:val="007633D6"/>
    <w:rsid w:val="007637E7"/>
    <w:rsid w:val="00763C12"/>
    <w:rsid w:val="00763F85"/>
    <w:rsid w:val="00764453"/>
    <w:rsid w:val="00764573"/>
    <w:rsid w:val="00764E97"/>
    <w:rsid w:val="00765059"/>
    <w:rsid w:val="0076512A"/>
    <w:rsid w:val="0076591E"/>
    <w:rsid w:val="007661FD"/>
    <w:rsid w:val="0076799A"/>
    <w:rsid w:val="0077017D"/>
    <w:rsid w:val="007701E9"/>
    <w:rsid w:val="0077025B"/>
    <w:rsid w:val="0077078B"/>
    <w:rsid w:val="00771021"/>
    <w:rsid w:val="007713BA"/>
    <w:rsid w:val="007726AB"/>
    <w:rsid w:val="00773134"/>
    <w:rsid w:val="007731D7"/>
    <w:rsid w:val="00773F2D"/>
    <w:rsid w:val="0077485A"/>
    <w:rsid w:val="00774ADF"/>
    <w:rsid w:val="00774B77"/>
    <w:rsid w:val="00775031"/>
    <w:rsid w:val="00775A62"/>
    <w:rsid w:val="00775B2D"/>
    <w:rsid w:val="00776EA0"/>
    <w:rsid w:val="00777243"/>
    <w:rsid w:val="00777451"/>
    <w:rsid w:val="00777FAA"/>
    <w:rsid w:val="00780192"/>
    <w:rsid w:val="00781B36"/>
    <w:rsid w:val="00782526"/>
    <w:rsid w:val="00782531"/>
    <w:rsid w:val="007828E3"/>
    <w:rsid w:val="007831D7"/>
    <w:rsid w:val="0078346D"/>
    <w:rsid w:val="00783614"/>
    <w:rsid w:val="0078380A"/>
    <w:rsid w:val="00784A77"/>
    <w:rsid w:val="00784BE8"/>
    <w:rsid w:val="00784E30"/>
    <w:rsid w:val="00785236"/>
    <w:rsid w:val="00785576"/>
    <w:rsid w:val="0078610D"/>
    <w:rsid w:val="00786D3A"/>
    <w:rsid w:val="00787312"/>
    <w:rsid w:val="0078751F"/>
    <w:rsid w:val="0078779D"/>
    <w:rsid w:val="00787854"/>
    <w:rsid w:val="00790483"/>
    <w:rsid w:val="007913DD"/>
    <w:rsid w:val="00791D93"/>
    <w:rsid w:val="007928C8"/>
    <w:rsid w:val="00792E18"/>
    <w:rsid w:val="00792EB4"/>
    <w:rsid w:val="00792EEA"/>
    <w:rsid w:val="0079326E"/>
    <w:rsid w:val="00793F9A"/>
    <w:rsid w:val="00794359"/>
    <w:rsid w:val="007949C4"/>
    <w:rsid w:val="00795BFA"/>
    <w:rsid w:val="00796108"/>
    <w:rsid w:val="007961AE"/>
    <w:rsid w:val="007966F4"/>
    <w:rsid w:val="007969E3"/>
    <w:rsid w:val="00796E1D"/>
    <w:rsid w:val="0079701E"/>
    <w:rsid w:val="00797E56"/>
    <w:rsid w:val="007A16B5"/>
    <w:rsid w:val="007A17CA"/>
    <w:rsid w:val="007A1CCB"/>
    <w:rsid w:val="007A2B0A"/>
    <w:rsid w:val="007A3E3A"/>
    <w:rsid w:val="007A3FA9"/>
    <w:rsid w:val="007A52F5"/>
    <w:rsid w:val="007A588B"/>
    <w:rsid w:val="007A59E3"/>
    <w:rsid w:val="007A664C"/>
    <w:rsid w:val="007A70BA"/>
    <w:rsid w:val="007A7598"/>
    <w:rsid w:val="007B03DA"/>
    <w:rsid w:val="007B0F01"/>
    <w:rsid w:val="007B1137"/>
    <w:rsid w:val="007B1758"/>
    <w:rsid w:val="007B21DB"/>
    <w:rsid w:val="007B25AF"/>
    <w:rsid w:val="007B3727"/>
    <w:rsid w:val="007B3B06"/>
    <w:rsid w:val="007B3BC6"/>
    <w:rsid w:val="007B4CC0"/>
    <w:rsid w:val="007B4DB8"/>
    <w:rsid w:val="007B56FF"/>
    <w:rsid w:val="007B57CF"/>
    <w:rsid w:val="007B5C83"/>
    <w:rsid w:val="007B601E"/>
    <w:rsid w:val="007B63CE"/>
    <w:rsid w:val="007B64E4"/>
    <w:rsid w:val="007B680E"/>
    <w:rsid w:val="007B762C"/>
    <w:rsid w:val="007B7A3E"/>
    <w:rsid w:val="007C0140"/>
    <w:rsid w:val="007C0309"/>
    <w:rsid w:val="007C05F7"/>
    <w:rsid w:val="007C14DD"/>
    <w:rsid w:val="007C1577"/>
    <w:rsid w:val="007C2454"/>
    <w:rsid w:val="007C3EBF"/>
    <w:rsid w:val="007C4766"/>
    <w:rsid w:val="007C5360"/>
    <w:rsid w:val="007C53F8"/>
    <w:rsid w:val="007C5D51"/>
    <w:rsid w:val="007C6AF1"/>
    <w:rsid w:val="007C7194"/>
    <w:rsid w:val="007C71E8"/>
    <w:rsid w:val="007C75C7"/>
    <w:rsid w:val="007C796F"/>
    <w:rsid w:val="007C7AB3"/>
    <w:rsid w:val="007C7C30"/>
    <w:rsid w:val="007C7FF6"/>
    <w:rsid w:val="007D0521"/>
    <w:rsid w:val="007D129B"/>
    <w:rsid w:val="007D167A"/>
    <w:rsid w:val="007D2039"/>
    <w:rsid w:val="007D20CC"/>
    <w:rsid w:val="007D2120"/>
    <w:rsid w:val="007D250F"/>
    <w:rsid w:val="007D2840"/>
    <w:rsid w:val="007D2895"/>
    <w:rsid w:val="007D28FE"/>
    <w:rsid w:val="007D291B"/>
    <w:rsid w:val="007D30A4"/>
    <w:rsid w:val="007D44AA"/>
    <w:rsid w:val="007D46FE"/>
    <w:rsid w:val="007D50F0"/>
    <w:rsid w:val="007D5102"/>
    <w:rsid w:val="007D5267"/>
    <w:rsid w:val="007D567B"/>
    <w:rsid w:val="007D5B49"/>
    <w:rsid w:val="007D66CE"/>
    <w:rsid w:val="007D6A1C"/>
    <w:rsid w:val="007E1D6F"/>
    <w:rsid w:val="007E1F7A"/>
    <w:rsid w:val="007E2EE9"/>
    <w:rsid w:val="007E3073"/>
    <w:rsid w:val="007E3867"/>
    <w:rsid w:val="007E48ED"/>
    <w:rsid w:val="007E4CC0"/>
    <w:rsid w:val="007E525F"/>
    <w:rsid w:val="007E6C69"/>
    <w:rsid w:val="007E6E2B"/>
    <w:rsid w:val="007E6EA6"/>
    <w:rsid w:val="007E7515"/>
    <w:rsid w:val="007E768A"/>
    <w:rsid w:val="007E7803"/>
    <w:rsid w:val="007E7845"/>
    <w:rsid w:val="007F0E1C"/>
    <w:rsid w:val="007F0E38"/>
    <w:rsid w:val="007F20E0"/>
    <w:rsid w:val="007F21C2"/>
    <w:rsid w:val="007F264F"/>
    <w:rsid w:val="007F3D4C"/>
    <w:rsid w:val="007F4CA9"/>
    <w:rsid w:val="007F4EB3"/>
    <w:rsid w:val="007F4FE1"/>
    <w:rsid w:val="007F57DF"/>
    <w:rsid w:val="007F670E"/>
    <w:rsid w:val="007F6B77"/>
    <w:rsid w:val="007F71FE"/>
    <w:rsid w:val="007F72D0"/>
    <w:rsid w:val="007F740C"/>
    <w:rsid w:val="0080028A"/>
    <w:rsid w:val="00800BE5"/>
    <w:rsid w:val="00800CB3"/>
    <w:rsid w:val="00800D40"/>
    <w:rsid w:val="00800FDD"/>
    <w:rsid w:val="00801CA3"/>
    <w:rsid w:val="00801E21"/>
    <w:rsid w:val="00802CB9"/>
    <w:rsid w:val="00803560"/>
    <w:rsid w:val="00803BB2"/>
    <w:rsid w:val="00804531"/>
    <w:rsid w:val="008053E4"/>
    <w:rsid w:val="00805754"/>
    <w:rsid w:val="008057BF"/>
    <w:rsid w:val="00805C3C"/>
    <w:rsid w:val="00805FAA"/>
    <w:rsid w:val="00806935"/>
    <w:rsid w:val="0080731B"/>
    <w:rsid w:val="008075AE"/>
    <w:rsid w:val="0080790F"/>
    <w:rsid w:val="0081031B"/>
    <w:rsid w:val="00810465"/>
    <w:rsid w:val="00810DBE"/>
    <w:rsid w:val="00811B2E"/>
    <w:rsid w:val="008121A3"/>
    <w:rsid w:val="008139A4"/>
    <w:rsid w:val="00813B77"/>
    <w:rsid w:val="00815117"/>
    <w:rsid w:val="00815273"/>
    <w:rsid w:val="008157E9"/>
    <w:rsid w:val="00815A5D"/>
    <w:rsid w:val="00815B0B"/>
    <w:rsid w:val="00815BC7"/>
    <w:rsid w:val="00815DF3"/>
    <w:rsid w:val="008165A4"/>
    <w:rsid w:val="0081706E"/>
    <w:rsid w:val="0081774A"/>
    <w:rsid w:val="00817863"/>
    <w:rsid w:val="00817A49"/>
    <w:rsid w:val="00820484"/>
    <w:rsid w:val="00820904"/>
    <w:rsid w:val="00820B5D"/>
    <w:rsid w:val="008210EE"/>
    <w:rsid w:val="008211C6"/>
    <w:rsid w:val="00821208"/>
    <w:rsid w:val="008214FE"/>
    <w:rsid w:val="00821831"/>
    <w:rsid w:val="0082201C"/>
    <w:rsid w:val="00822073"/>
    <w:rsid w:val="00822472"/>
    <w:rsid w:val="00822B64"/>
    <w:rsid w:val="00822DB9"/>
    <w:rsid w:val="00822EB3"/>
    <w:rsid w:val="00823879"/>
    <w:rsid w:val="00823978"/>
    <w:rsid w:val="00824479"/>
    <w:rsid w:val="00824815"/>
    <w:rsid w:val="008252EC"/>
    <w:rsid w:val="0082568A"/>
    <w:rsid w:val="00825F6F"/>
    <w:rsid w:val="0082606F"/>
    <w:rsid w:val="00826928"/>
    <w:rsid w:val="00827B90"/>
    <w:rsid w:val="00827B9B"/>
    <w:rsid w:val="00831D5B"/>
    <w:rsid w:val="00832D92"/>
    <w:rsid w:val="00833344"/>
    <w:rsid w:val="0083372E"/>
    <w:rsid w:val="00833B24"/>
    <w:rsid w:val="00833DBF"/>
    <w:rsid w:val="00833F0C"/>
    <w:rsid w:val="008356D7"/>
    <w:rsid w:val="00836A20"/>
    <w:rsid w:val="00836C4C"/>
    <w:rsid w:val="00836D94"/>
    <w:rsid w:val="00837620"/>
    <w:rsid w:val="00837774"/>
    <w:rsid w:val="00840044"/>
    <w:rsid w:val="008411C1"/>
    <w:rsid w:val="0084145C"/>
    <w:rsid w:val="00842E4A"/>
    <w:rsid w:val="00842FF9"/>
    <w:rsid w:val="0084314B"/>
    <w:rsid w:val="00843183"/>
    <w:rsid w:val="008436E9"/>
    <w:rsid w:val="00844149"/>
    <w:rsid w:val="0084415B"/>
    <w:rsid w:val="00844679"/>
    <w:rsid w:val="00844AD3"/>
    <w:rsid w:val="0084537B"/>
    <w:rsid w:val="00845FD0"/>
    <w:rsid w:val="0084613C"/>
    <w:rsid w:val="008463C9"/>
    <w:rsid w:val="00846BEA"/>
    <w:rsid w:val="00846C15"/>
    <w:rsid w:val="00846EBC"/>
    <w:rsid w:val="0084712B"/>
    <w:rsid w:val="00847EA3"/>
    <w:rsid w:val="00850379"/>
    <w:rsid w:val="0085042C"/>
    <w:rsid w:val="00850FFF"/>
    <w:rsid w:val="0085167D"/>
    <w:rsid w:val="00851970"/>
    <w:rsid w:val="008526AA"/>
    <w:rsid w:val="008527BB"/>
    <w:rsid w:val="00852C1B"/>
    <w:rsid w:val="0085340C"/>
    <w:rsid w:val="00853D62"/>
    <w:rsid w:val="00854BE8"/>
    <w:rsid w:val="00854F2F"/>
    <w:rsid w:val="0085663E"/>
    <w:rsid w:val="008567FA"/>
    <w:rsid w:val="008602F6"/>
    <w:rsid w:val="008603C2"/>
    <w:rsid w:val="008608E8"/>
    <w:rsid w:val="00860988"/>
    <w:rsid w:val="00860FF7"/>
    <w:rsid w:val="00861427"/>
    <w:rsid w:val="008647A4"/>
    <w:rsid w:val="008649DB"/>
    <w:rsid w:val="00864E6F"/>
    <w:rsid w:val="00865847"/>
    <w:rsid w:val="0086586E"/>
    <w:rsid w:val="00865EDE"/>
    <w:rsid w:val="00866C69"/>
    <w:rsid w:val="00866D98"/>
    <w:rsid w:val="008670B1"/>
    <w:rsid w:val="0086790F"/>
    <w:rsid w:val="00867C87"/>
    <w:rsid w:val="00870043"/>
    <w:rsid w:val="00871028"/>
    <w:rsid w:val="008711ED"/>
    <w:rsid w:val="0087260A"/>
    <w:rsid w:val="00872A8C"/>
    <w:rsid w:val="00872F53"/>
    <w:rsid w:val="00872F5B"/>
    <w:rsid w:val="00873609"/>
    <w:rsid w:val="00873AF6"/>
    <w:rsid w:val="00874447"/>
    <w:rsid w:val="00874551"/>
    <w:rsid w:val="008753AE"/>
    <w:rsid w:val="00875656"/>
    <w:rsid w:val="008759B2"/>
    <w:rsid w:val="00876B8E"/>
    <w:rsid w:val="00876FB9"/>
    <w:rsid w:val="00877157"/>
    <w:rsid w:val="00877424"/>
    <w:rsid w:val="00877BB9"/>
    <w:rsid w:val="008801E4"/>
    <w:rsid w:val="008802D4"/>
    <w:rsid w:val="0088092C"/>
    <w:rsid w:val="00880A17"/>
    <w:rsid w:val="00880DCF"/>
    <w:rsid w:val="00880DE4"/>
    <w:rsid w:val="00880FCD"/>
    <w:rsid w:val="00881285"/>
    <w:rsid w:val="008813A6"/>
    <w:rsid w:val="0088168D"/>
    <w:rsid w:val="00882011"/>
    <w:rsid w:val="00882199"/>
    <w:rsid w:val="008835C1"/>
    <w:rsid w:val="00883AFD"/>
    <w:rsid w:val="00883BBF"/>
    <w:rsid w:val="00883E69"/>
    <w:rsid w:val="008843AE"/>
    <w:rsid w:val="00884620"/>
    <w:rsid w:val="00884D01"/>
    <w:rsid w:val="00884D6A"/>
    <w:rsid w:val="0088500A"/>
    <w:rsid w:val="008861EE"/>
    <w:rsid w:val="008862F5"/>
    <w:rsid w:val="00886312"/>
    <w:rsid w:val="00886BA3"/>
    <w:rsid w:val="00886D39"/>
    <w:rsid w:val="00887D80"/>
    <w:rsid w:val="00890140"/>
    <w:rsid w:val="00890740"/>
    <w:rsid w:val="00890D50"/>
    <w:rsid w:val="008915D2"/>
    <w:rsid w:val="0089278B"/>
    <w:rsid w:val="00893815"/>
    <w:rsid w:val="00894328"/>
    <w:rsid w:val="008951DD"/>
    <w:rsid w:val="008953F3"/>
    <w:rsid w:val="00895F49"/>
    <w:rsid w:val="008963ED"/>
    <w:rsid w:val="0089771C"/>
    <w:rsid w:val="008A03D7"/>
    <w:rsid w:val="008A082E"/>
    <w:rsid w:val="008A0D8A"/>
    <w:rsid w:val="008A0DD7"/>
    <w:rsid w:val="008A0E37"/>
    <w:rsid w:val="008A1D6C"/>
    <w:rsid w:val="008A274D"/>
    <w:rsid w:val="008A3494"/>
    <w:rsid w:val="008A40F5"/>
    <w:rsid w:val="008A5EEE"/>
    <w:rsid w:val="008A68DC"/>
    <w:rsid w:val="008A6A74"/>
    <w:rsid w:val="008A75A4"/>
    <w:rsid w:val="008A7C78"/>
    <w:rsid w:val="008A7CE7"/>
    <w:rsid w:val="008B0E8C"/>
    <w:rsid w:val="008B1E94"/>
    <w:rsid w:val="008B27DD"/>
    <w:rsid w:val="008B29F1"/>
    <w:rsid w:val="008B2D56"/>
    <w:rsid w:val="008B331B"/>
    <w:rsid w:val="008B4DB3"/>
    <w:rsid w:val="008B56BE"/>
    <w:rsid w:val="008B5F5B"/>
    <w:rsid w:val="008B6A66"/>
    <w:rsid w:val="008B721D"/>
    <w:rsid w:val="008B75E2"/>
    <w:rsid w:val="008B7867"/>
    <w:rsid w:val="008B7BB7"/>
    <w:rsid w:val="008B7F6D"/>
    <w:rsid w:val="008C01D8"/>
    <w:rsid w:val="008C01F1"/>
    <w:rsid w:val="008C023A"/>
    <w:rsid w:val="008C10A4"/>
    <w:rsid w:val="008C10F4"/>
    <w:rsid w:val="008C181E"/>
    <w:rsid w:val="008C18A5"/>
    <w:rsid w:val="008C1A6E"/>
    <w:rsid w:val="008C1BBA"/>
    <w:rsid w:val="008C1FD6"/>
    <w:rsid w:val="008C2640"/>
    <w:rsid w:val="008C281C"/>
    <w:rsid w:val="008C3296"/>
    <w:rsid w:val="008C4A3D"/>
    <w:rsid w:val="008C5200"/>
    <w:rsid w:val="008C551C"/>
    <w:rsid w:val="008C605F"/>
    <w:rsid w:val="008C7212"/>
    <w:rsid w:val="008C734C"/>
    <w:rsid w:val="008C7F28"/>
    <w:rsid w:val="008D0E1D"/>
    <w:rsid w:val="008D1762"/>
    <w:rsid w:val="008D1B10"/>
    <w:rsid w:val="008D26E9"/>
    <w:rsid w:val="008D2CD1"/>
    <w:rsid w:val="008D3263"/>
    <w:rsid w:val="008D3868"/>
    <w:rsid w:val="008D46DF"/>
    <w:rsid w:val="008D46EB"/>
    <w:rsid w:val="008D4A59"/>
    <w:rsid w:val="008D4DB7"/>
    <w:rsid w:val="008D5119"/>
    <w:rsid w:val="008D51D6"/>
    <w:rsid w:val="008D52D6"/>
    <w:rsid w:val="008D58C7"/>
    <w:rsid w:val="008D68F5"/>
    <w:rsid w:val="008D6D08"/>
    <w:rsid w:val="008D7129"/>
    <w:rsid w:val="008D73BD"/>
    <w:rsid w:val="008E0090"/>
    <w:rsid w:val="008E020D"/>
    <w:rsid w:val="008E06EF"/>
    <w:rsid w:val="008E07D0"/>
    <w:rsid w:val="008E0F3E"/>
    <w:rsid w:val="008E1458"/>
    <w:rsid w:val="008E1DAA"/>
    <w:rsid w:val="008E1FC9"/>
    <w:rsid w:val="008E2EF8"/>
    <w:rsid w:val="008E300D"/>
    <w:rsid w:val="008E3021"/>
    <w:rsid w:val="008E36BA"/>
    <w:rsid w:val="008E3AF8"/>
    <w:rsid w:val="008E4599"/>
    <w:rsid w:val="008E4BCB"/>
    <w:rsid w:val="008E5577"/>
    <w:rsid w:val="008E580D"/>
    <w:rsid w:val="008E5DFA"/>
    <w:rsid w:val="008E6473"/>
    <w:rsid w:val="008E7528"/>
    <w:rsid w:val="008E7B10"/>
    <w:rsid w:val="008F01E8"/>
    <w:rsid w:val="008F03E1"/>
    <w:rsid w:val="008F0A4E"/>
    <w:rsid w:val="008F2028"/>
    <w:rsid w:val="008F2197"/>
    <w:rsid w:val="008F406B"/>
    <w:rsid w:val="008F41FA"/>
    <w:rsid w:val="008F4312"/>
    <w:rsid w:val="008F50DF"/>
    <w:rsid w:val="008F567B"/>
    <w:rsid w:val="008F57EB"/>
    <w:rsid w:val="008F6538"/>
    <w:rsid w:val="008F69D0"/>
    <w:rsid w:val="008F752A"/>
    <w:rsid w:val="008F76A0"/>
    <w:rsid w:val="008F76BD"/>
    <w:rsid w:val="008F7BE0"/>
    <w:rsid w:val="008F7FD4"/>
    <w:rsid w:val="009002EF"/>
    <w:rsid w:val="009005DD"/>
    <w:rsid w:val="00901306"/>
    <w:rsid w:val="00901B14"/>
    <w:rsid w:val="0090328B"/>
    <w:rsid w:val="009038F1"/>
    <w:rsid w:val="009040AB"/>
    <w:rsid w:val="00904218"/>
    <w:rsid w:val="009045E4"/>
    <w:rsid w:val="00904E85"/>
    <w:rsid w:val="00905A8C"/>
    <w:rsid w:val="00906794"/>
    <w:rsid w:val="00906AA5"/>
    <w:rsid w:val="00906C84"/>
    <w:rsid w:val="00906C86"/>
    <w:rsid w:val="009077DC"/>
    <w:rsid w:val="009100B3"/>
    <w:rsid w:val="009106E9"/>
    <w:rsid w:val="00911258"/>
    <w:rsid w:val="00911A53"/>
    <w:rsid w:val="00911E36"/>
    <w:rsid w:val="00912372"/>
    <w:rsid w:val="00912527"/>
    <w:rsid w:val="00912D34"/>
    <w:rsid w:val="009132C9"/>
    <w:rsid w:val="00913791"/>
    <w:rsid w:val="009139F0"/>
    <w:rsid w:val="00913C7A"/>
    <w:rsid w:val="009140FE"/>
    <w:rsid w:val="00914CFA"/>
    <w:rsid w:val="00914EC4"/>
    <w:rsid w:val="00915283"/>
    <w:rsid w:val="00915A9A"/>
    <w:rsid w:val="00915F89"/>
    <w:rsid w:val="009161B7"/>
    <w:rsid w:val="009168AD"/>
    <w:rsid w:val="00916A2F"/>
    <w:rsid w:val="00916ABA"/>
    <w:rsid w:val="009174EF"/>
    <w:rsid w:val="009206A2"/>
    <w:rsid w:val="009208D4"/>
    <w:rsid w:val="00921423"/>
    <w:rsid w:val="00921956"/>
    <w:rsid w:val="00921A5C"/>
    <w:rsid w:val="00921C7A"/>
    <w:rsid w:val="00921C97"/>
    <w:rsid w:val="009221C3"/>
    <w:rsid w:val="00922280"/>
    <w:rsid w:val="00923F2C"/>
    <w:rsid w:val="0092437C"/>
    <w:rsid w:val="009252D9"/>
    <w:rsid w:val="009254CD"/>
    <w:rsid w:val="0092637A"/>
    <w:rsid w:val="0092674B"/>
    <w:rsid w:val="00927BDF"/>
    <w:rsid w:val="00930333"/>
    <w:rsid w:val="00931016"/>
    <w:rsid w:val="00931C11"/>
    <w:rsid w:val="00931C84"/>
    <w:rsid w:val="00931DB7"/>
    <w:rsid w:val="00932CDB"/>
    <w:rsid w:val="0093367D"/>
    <w:rsid w:val="00934561"/>
    <w:rsid w:val="00935074"/>
    <w:rsid w:val="0093566E"/>
    <w:rsid w:val="00936A02"/>
    <w:rsid w:val="0093758B"/>
    <w:rsid w:val="00937B95"/>
    <w:rsid w:val="0094032E"/>
    <w:rsid w:val="00940AC5"/>
    <w:rsid w:val="00941B94"/>
    <w:rsid w:val="00941FDF"/>
    <w:rsid w:val="00942487"/>
    <w:rsid w:val="009429BF"/>
    <w:rsid w:val="0094322A"/>
    <w:rsid w:val="00943D91"/>
    <w:rsid w:val="0094470D"/>
    <w:rsid w:val="009447B6"/>
    <w:rsid w:val="00944E4F"/>
    <w:rsid w:val="0094550B"/>
    <w:rsid w:val="00946236"/>
    <w:rsid w:val="00946F8D"/>
    <w:rsid w:val="00947A28"/>
    <w:rsid w:val="0095116C"/>
    <w:rsid w:val="00951AC4"/>
    <w:rsid w:val="00951D4F"/>
    <w:rsid w:val="00952EC8"/>
    <w:rsid w:val="009531D8"/>
    <w:rsid w:val="0095326B"/>
    <w:rsid w:val="009538B7"/>
    <w:rsid w:val="00953B5E"/>
    <w:rsid w:val="00954113"/>
    <w:rsid w:val="0095571C"/>
    <w:rsid w:val="00955940"/>
    <w:rsid w:val="00955B0B"/>
    <w:rsid w:val="0095695A"/>
    <w:rsid w:val="00956A38"/>
    <w:rsid w:val="009577AF"/>
    <w:rsid w:val="00960197"/>
    <w:rsid w:val="009605A6"/>
    <w:rsid w:val="009616CE"/>
    <w:rsid w:val="00961D8C"/>
    <w:rsid w:val="00962140"/>
    <w:rsid w:val="0096215C"/>
    <w:rsid w:val="009623C4"/>
    <w:rsid w:val="009624D1"/>
    <w:rsid w:val="00963108"/>
    <w:rsid w:val="0096314B"/>
    <w:rsid w:val="00963499"/>
    <w:rsid w:val="009634F6"/>
    <w:rsid w:val="00964415"/>
    <w:rsid w:val="00964D0F"/>
    <w:rsid w:val="009656BE"/>
    <w:rsid w:val="00965AC3"/>
    <w:rsid w:val="0096688B"/>
    <w:rsid w:val="00966F17"/>
    <w:rsid w:val="009670EF"/>
    <w:rsid w:val="00967701"/>
    <w:rsid w:val="00970606"/>
    <w:rsid w:val="00970F9B"/>
    <w:rsid w:val="009715AD"/>
    <w:rsid w:val="00972268"/>
    <w:rsid w:val="00972BCB"/>
    <w:rsid w:val="009733D8"/>
    <w:rsid w:val="00973456"/>
    <w:rsid w:val="00973604"/>
    <w:rsid w:val="00973C9E"/>
    <w:rsid w:val="00974313"/>
    <w:rsid w:val="00974341"/>
    <w:rsid w:val="0097443E"/>
    <w:rsid w:val="00974ABD"/>
    <w:rsid w:val="00975413"/>
    <w:rsid w:val="0097553C"/>
    <w:rsid w:val="00975B54"/>
    <w:rsid w:val="0097629D"/>
    <w:rsid w:val="00976624"/>
    <w:rsid w:val="0097672E"/>
    <w:rsid w:val="00976D03"/>
    <w:rsid w:val="009778FC"/>
    <w:rsid w:val="00977ACC"/>
    <w:rsid w:val="00977EDF"/>
    <w:rsid w:val="00980896"/>
    <w:rsid w:val="00980D7C"/>
    <w:rsid w:val="00981286"/>
    <w:rsid w:val="00981DD5"/>
    <w:rsid w:val="009821EE"/>
    <w:rsid w:val="009828BE"/>
    <w:rsid w:val="00982C3F"/>
    <w:rsid w:val="0098469B"/>
    <w:rsid w:val="009847CD"/>
    <w:rsid w:val="00984C28"/>
    <w:rsid w:val="00984D2E"/>
    <w:rsid w:val="00984E5B"/>
    <w:rsid w:val="00985CA1"/>
    <w:rsid w:val="009862DB"/>
    <w:rsid w:val="00987DE4"/>
    <w:rsid w:val="009905AF"/>
    <w:rsid w:val="00991DFB"/>
    <w:rsid w:val="009923E6"/>
    <w:rsid w:val="00992ACF"/>
    <w:rsid w:val="009939CC"/>
    <w:rsid w:val="009939E5"/>
    <w:rsid w:val="009943FA"/>
    <w:rsid w:val="00994874"/>
    <w:rsid w:val="00994907"/>
    <w:rsid w:val="009950B0"/>
    <w:rsid w:val="0099514F"/>
    <w:rsid w:val="009951EA"/>
    <w:rsid w:val="00996275"/>
    <w:rsid w:val="00996B09"/>
    <w:rsid w:val="00996F1C"/>
    <w:rsid w:val="009973B4"/>
    <w:rsid w:val="009A05D9"/>
    <w:rsid w:val="009A0FB4"/>
    <w:rsid w:val="009A104C"/>
    <w:rsid w:val="009A2BD6"/>
    <w:rsid w:val="009A2EA6"/>
    <w:rsid w:val="009A5652"/>
    <w:rsid w:val="009A5E8B"/>
    <w:rsid w:val="009A611F"/>
    <w:rsid w:val="009A72D8"/>
    <w:rsid w:val="009A7A33"/>
    <w:rsid w:val="009A7A9C"/>
    <w:rsid w:val="009B00F2"/>
    <w:rsid w:val="009B01DD"/>
    <w:rsid w:val="009B05A0"/>
    <w:rsid w:val="009B09B3"/>
    <w:rsid w:val="009B0DA9"/>
    <w:rsid w:val="009B1B99"/>
    <w:rsid w:val="009B2CB9"/>
    <w:rsid w:val="009B316D"/>
    <w:rsid w:val="009B31AE"/>
    <w:rsid w:val="009B3380"/>
    <w:rsid w:val="009B3386"/>
    <w:rsid w:val="009B3EAF"/>
    <w:rsid w:val="009B4F81"/>
    <w:rsid w:val="009B59D5"/>
    <w:rsid w:val="009B606C"/>
    <w:rsid w:val="009B6B34"/>
    <w:rsid w:val="009B6CC0"/>
    <w:rsid w:val="009B74DF"/>
    <w:rsid w:val="009B7965"/>
    <w:rsid w:val="009B7C32"/>
    <w:rsid w:val="009C3663"/>
    <w:rsid w:val="009C3754"/>
    <w:rsid w:val="009C383B"/>
    <w:rsid w:val="009C5FDE"/>
    <w:rsid w:val="009C607D"/>
    <w:rsid w:val="009C610A"/>
    <w:rsid w:val="009C61D7"/>
    <w:rsid w:val="009C6AE5"/>
    <w:rsid w:val="009C7164"/>
    <w:rsid w:val="009C77AD"/>
    <w:rsid w:val="009C77DE"/>
    <w:rsid w:val="009C785B"/>
    <w:rsid w:val="009C7DAD"/>
    <w:rsid w:val="009D065A"/>
    <w:rsid w:val="009D28EE"/>
    <w:rsid w:val="009D2E5D"/>
    <w:rsid w:val="009D3CB1"/>
    <w:rsid w:val="009D4890"/>
    <w:rsid w:val="009D4C1B"/>
    <w:rsid w:val="009D594B"/>
    <w:rsid w:val="009D5D54"/>
    <w:rsid w:val="009D5D93"/>
    <w:rsid w:val="009D6F43"/>
    <w:rsid w:val="009D7347"/>
    <w:rsid w:val="009E0667"/>
    <w:rsid w:val="009E0FE9"/>
    <w:rsid w:val="009E1694"/>
    <w:rsid w:val="009E1A5C"/>
    <w:rsid w:val="009E1BB4"/>
    <w:rsid w:val="009E28A3"/>
    <w:rsid w:val="009E3522"/>
    <w:rsid w:val="009E3CCB"/>
    <w:rsid w:val="009E4368"/>
    <w:rsid w:val="009E4489"/>
    <w:rsid w:val="009E4874"/>
    <w:rsid w:val="009E55C8"/>
    <w:rsid w:val="009E681A"/>
    <w:rsid w:val="009E7FC0"/>
    <w:rsid w:val="009F0665"/>
    <w:rsid w:val="009F0B5A"/>
    <w:rsid w:val="009F0BF6"/>
    <w:rsid w:val="009F16C6"/>
    <w:rsid w:val="009F24C6"/>
    <w:rsid w:val="009F2D84"/>
    <w:rsid w:val="009F3E84"/>
    <w:rsid w:val="009F4421"/>
    <w:rsid w:val="009F5340"/>
    <w:rsid w:val="009F5C62"/>
    <w:rsid w:val="009F5CC2"/>
    <w:rsid w:val="009F5F6B"/>
    <w:rsid w:val="009F628B"/>
    <w:rsid w:val="009F6513"/>
    <w:rsid w:val="009F677A"/>
    <w:rsid w:val="009F6F33"/>
    <w:rsid w:val="009F7177"/>
    <w:rsid w:val="009F7A1D"/>
    <w:rsid w:val="009F7FDC"/>
    <w:rsid w:val="00A0036D"/>
    <w:rsid w:val="00A00C25"/>
    <w:rsid w:val="00A027E0"/>
    <w:rsid w:val="00A02868"/>
    <w:rsid w:val="00A02891"/>
    <w:rsid w:val="00A03159"/>
    <w:rsid w:val="00A03836"/>
    <w:rsid w:val="00A03872"/>
    <w:rsid w:val="00A038BC"/>
    <w:rsid w:val="00A03A83"/>
    <w:rsid w:val="00A03FAF"/>
    <w:rsid w:val="00A04196"/>
    <w:rsid w:val="00A05114"/>
    <w:rsid w:val="00A052EC"/>
    <w:rsid w:val="00A0580B"/>
    <w:rsid w:val="00A05FE7"/>
    <w:rsid w:val="00A06A36"/>
    <w:rsid w:val="00A06A65"/>
    <w:rsid w:val="00A07704"/>
    <w:rsid w:val="00A07A59"/>
    <w:rsid w:val="00A10213"/>
    <w:rsid w:val="00A10579"/>
    <w:rsid w:val="00A10B17"/>
    <w:rsid w:val="00A10F44"/>
    <w:rsid w:val="00A11224"/>
    <w:rsid w:val="00A125D2"/>
    <w:rsid w:val="00A128C2"/>
    <w:rsid w:val="00A12943"/>
    <w:rsid w:val="00A12B8F"/>
    <w:rsid w:val="00A12D4C"/>
    <w:rsid w:val="00A141C3"/>
    <w:rsid w:val="00A14205"/>
    <w:rsid w:val="00A1432B"/>
    <w:rsid w:val="00A14C74"/>
    <w:rsid w:val="00A14D0E"/>
    <w:rsid w:val="00A15153"/>
    <w:rsid w:val="00A15AED"/>
    <w:rsid w:val="00A165EC"/>
    <w:rsid w:val="00A17773"/>
    <w:rsid w:val="00A211D7"/>
    <w:rsid w:val="00A223D7"/>
    <w:rsid w:val="00A22512"/>
    <w:rsid w:val="00A22E03"/>
    <w:rsid w:val="00A23BDD"/>
    <w:rsid w:val="00A2424C"/>
    <w:rsid w:val="00A24D07"/>
    <w:rsid w:val="00A24D59"/>
    <w:rsid w:val="00A24E55"/>
    <w:rsid w:val="00A24EBE"/>
    <w:rsid w:val="00A2504E"/>
    <w:rsid w:val="00A25347"/>
    <w:rsid w:val="00A26082"/>
    <w:rsid w:val="00A27C73"/>
    <w:rsid w:val="00A30233"/>
    <w:rsid w:val="00A307BE"/>
    <w:rsid w:val="00A30BF3"/>
    <w:rsid w:val="00A3177E"/>
    <w:rsid w:val="00A32368"/>
    <w:rsid w:val="00A32387"/>
    <w:rsid w:val="00A32439"/>
    <w:rsid w:val="00A327E4"/>
    <w:rsid w:val="00A33CBA"/>
    <w:rsid w:val="00A358D6"/>
    <w:rsid w:val="00A35ACD"/>
    <w:rsid w:val="00A3679A"/>
    <w:rsid w:val="00A36FDF"/>
    <w:rsid w:val="00A374C4"/>
    <w:rsid w:val="00A37BB8"/>
    <w:rsid w:val="00A40359"/>
    <w:rsid w:val="00A40B89"/>
    <w:rsid w:val="00A41F75"/>
    <w:rsid w:val="00A42A56"/>
    <w:rsid w:val="00A43535"/>
    <w:rsid w:val="00A448F3"/>
    <w:rsid w:val="00A451A4"/>
    <w:rsid w:val="00A454C8"/>
    <w:rsid w:val="00A4675C"/>
    <w:rsid w:val="00A46C56"/>
    <w:rsid w:val="00A46D4B"/>
    <w:rsid w:val="00A5079C"/>
    <w:rsid w:val="00A50B5D"/>
    <w:rsid w:val="00A521F8"/>
    <w:rsid w:val="00A526DC"/>
    <w:rsid w:val="00A54554"/>
    <w:rsid w:val="00A54A28"/>
    <w:rsid w:val="00A54BBE"/>
    <w:rsid w:val="00A5583C"/>
    <w:rsid w:val="00A55C33"/>
    <w:rsid w:val="00A5643E"/>
    <w:rsid w:val="00A56C46"/>
    <w:rsid w:val="00A57479"/>
    <w:rsid w:val="00A57C6B"/>
    <w:rsid w:val="00A60602"/>
    <w:rsid w:val="00A60893"/>
    <w:rsid w:val="00A608BF"/>
    <w:rsid w:val="00A60CDE"/>
    <w:rsid w:val="00A60D88"/>
    <w:rsid w:val="00A61098"/>
    <w:rsid w:val="00A619E8"/>
    <w:rsid w:val="00A62EEF"/>
    <w:rsid w:val="00A633EF"/>
    <w:rsid w:val="00A6343A"/>
    <w:rsid w:val="00A63468"/>
    <w:rsid w:val="00A63703"/>
    <w:rsid w:val="00A63DAB"/>
    <w:rsid w:val="00A63F62"/>
    <w:rsid w:val="00A6464A"/>
    <w:rsid w:val="00A64E88"/>
    <w:rsid w:val="00A6568A"/>
    <w:rsid w:val="00A65A20"/>
    <w:rsid w:val="00A65E26"/>
    <w:rsid w:val="00A66553"/>
    <w:rsid w:val="00A66615"/>
    <w:rsid w:val="00A66700"/>
    <w:rsid w:val="00A66C0C"/>
    <w:rsid w:val="00A66C93"/>
    <w:rsid w:val="00A66DA4"/>
    <w:rsid w:val="00A66ECA"/>
    <w:rsid w:val="00A67196"/>
    <w:rsid w:val="00A700E2"/>
    <w:rsid w:val="00A70BE5"/>
    <w:rsid w:val="00A70EB2"/>
    <w:rsid w:val="00A71921"/>
    <w:rsid w:val="00A7192D"/>
    <w:rsid w:val="00A723FA"/>
    <w:rsid w:val="00A734D2"/>
    <w:rsid w:val="00A73A9F"/>
    <w:rsid w:val="00A74093"/>
    <w:rsid w:val="00A744AF"/>
    <w:rsid w:val="00A748AC"/>
    <w:rsid w:val="00A75FC5"/>
    <w:rsid w:val="00A7679D"/>
    <w:rsid w:val="00A76CFE"/>
    <w:rsid w:val="00A77715"/>
    <w:rsid w:val="00A77BED"/>
    <w:rsid w:val="00A77F4F"/>
    <w:rsid w:val="00A77FE9"/>
    <w:rsid w:val="00A80EBE"/>
    <w:rsid w:val="00A810AE"/>
    <w:rsid w:val="00A814AA"/>
    <w:rsid w:val="00A8189F"/>
    <w:rsid w:val="00A819C3"/>
    <w:rsid w:val="00A826CD"/>
    <w:rsid w:val="00A82743"/>
    <w:rsid w:val="00A82D80"/>
    <w:rsid w:val="00A82EE0"/>
    <w:rsid w:val="00A82F7D"/>
    <w:rsid w:val="00A83359"/>
    <w:rsid w:val="00A83864"/>
    <w:rsid w:val="00A83979"/>
    <w:rsid w:val="00A84041"/>
    <w:rsid w:val="00A844DE"/>
    <w:rsid w:val="00A84561"/>
    <w:rsid w:val="00A84CF5"/>
    <w:rsid w:val="00A84CFD"/>
    <w:rsid w:val="00A85173"/>
    <w:rsid w:val="00A85742"/>
    <w:rsid w:val="00A85A0A"/>
    <w:rsid w:val="00A8654A"/>
    <w:rsid w:val="00A87037"/>
    <w:rsid w:val="00A879C1"/>
    <w:rsid w:val="00A87ACC"/>
    <w:rsid w:val="00A87D2C"/>
    <w:rsid w:val="00A91AAB"/>
    <w:rsid w:val="00A9248C"/>
    <w:rsid w:val="00A924D7"/>
    <w:rsid w:val="00A92C1C"/>
    <w:rsid w:val="00A92FBA"/>
    <w:rsid w:val="00A936FD"/>
    <w:rsid w:val="00A9376C"/>
    <w:rsid w:val="00A93E86"/>
    <w:rsid w:val="00A9447C"/>
    <w:rsid w:val="00A948CC"/>
    <w:rsid w:val="00A96729"/>
    <w:rsid w:val="00A97FAA"/>
    <w:rsid w:val="00AA0034"/>
    <w:rsid w:val="00AA008F"/>
    <w:rsid w:val="00AA140F"/>
    <w:rsid w:val="00AA15B5"/>
    <w:rsid w:val="00AA160D"/>
    <w:rsid w:val="00AA1EE8"/>
    <w:rsid w:val="00AA2173"/>
    <w:rsid w:val="00AA29D4"/>
    <w:rsid w:val="00AA3B78"/>
    <w:rsid w:val="00AA4520"/>
    <w:rsid w:val="00AA5BE4"/>
    <w:rsid w:val="00AA63E8"/>
    <w:rsid w:val="00AA6A53"/>
    <w:rsid w:val="00AB00A4"/>
    <w:rsid w:val="00AB0B40"/>
    <w:rsid w:val="00AB0BC8"/>
    <w:rsid w:val="00AB0E5A"/>
    <w:rsid w:val="00AB13E3"/>
    <w:rsid w:val="00AB320B"/>
    <w:rsid w:val="00AB32F3"/>
    <w:rsid w:val="00AB379D"/>
    <w:rsid w:val="00AB3C7A"/>
    <w:rsid w:val="00AB40DE"/>
    <w:rsid w:val="00AB415E"/>
    <w:rsid w:val="00AB4572"/>
    <w:rsid w:val="00AB45C7"/>
    <w:rsid w:val="00AB7F3B"/>
    <w:rsid w:val="00AC0718"/>
    <w:rsid w:val="00AC094C"/>
    <w:rsid w:val="00AC0CFA"/>
    <w:rsid w:val="00AC165C"/>
    <w:rsid w:val="00AC38DD"/>
    <w:rsid w:val="00AC3B0B"/>
    <w:rsid w:val="00AC463D"/>
    <w:rsid w:val="00AC4F46"/>
    <w:rsid w:val="00AC5067"/>
    <w:rsid w:val="00AC5455"/>
    <w:rsid w:val="00AC54AB"/>
    <w:rsid w:val="00AC5A4E"/>
    <w:rsid w:val="00AC5E6E"/>
    <w:rsid w:val="00AC5F17"/>
    <w:rsid w:val="00AC5F2A"/>
    <w:rsid w:val="00AC62DA"/>
    <w:rsid w:val="00AC63C7"/>
    <w:rsid w:val="00AC65ED"/>
    <w:rsid w:val="00AC6F23"/>
    <w:rsid w:val="00AC7EF4"/>
    <w:rsid w:val="00AD05BC"/>
    <w:rsid w:val="00AD0C57"/>
    <w:rsid w:val="00AD1BCF"/>
    <w:rsid w:val="00AD1BEA"/>
    <w:rsid w:val="00AD220C"/>
    <w:rsid w:val="00AD23F1"/>
    <w:rsid w:val="00AD2CEB"/>
    <w:rsid w:val="00AD30A3"/>
    <w:rsid w:val="00AD3BB1"/>
    <w:rsid w:val="00AD491E"/>
    <w:rsid w:val="00AD4F80"/>
    <w:rsid w:val="00AD6A9D"/>
    <w:rsid w:val="00AD70DF"/>
    <w:rsid w:val="00AD7BD7"/>
    <w:rsid w:val="00AD7D55"/>
    <w:rsid w:val="00AE0162"/>
    <w:rsid w:val="00AE105C"/>
    <w:rsid w:val="00AE1304"/>
    <w:rsid w:val="00AE2053"/>
    <w:rsid w:val="00AE213C"/>
    <w:rsid w:val="00AE2695"/>
    <w:rsid w:val="00AE2976"/>
    <w:rsid w:val="00AE316E"/>
    <w:rsid w:val="00AE3892"/>
    <w:rsid w:val="00AE38C8"/>
    <w:rsid w:val="00AE407C"/>
    <w:rsid w:val="00AE4830"/>
    <w:rsid w:val="00AE55F0"/>
    <w:rsid w:val="00AE63DE"/>
    <w:rsid w:val="00AE712C"/>
    <w:rsid w:val="00AE7CA5"/>
    <w:rsid w:val="00AE7F9E"/>
    <w:rsid w:val="00AF05FC"/>
    <w:rsid w:val="00AF0602"/>
    <w:rsid w:val="00AF0625"/>
    <w:rsid w:val="00AF18E5"/>
    <w:rsid w:val="00AF1E97"/>
    <w:rsid w:val="00AF27A0"/>
    <w:rsid w:val="00AF28DB"/>
    <w:rsid w:val="00AF3C99"/>
    <w:rsid w:val="00AF3E54"/>
    <w:rsid w:val="00AF4063"/>
    <w:rsid w:val="00AF41D9"/>
    <w:rsid w:val="00AF426B"/>
    <w:rsid w:val="00AF5E5A"/>
    <w:rsid w:val="00AF6355"/>
    <w:rsid w:val="00AF69EE"/>
    <w:rsid w:val="00AF6A53"/>
    <w:rsid w:val="00AF778B"/>
    <w:rsid w:val="00AF7C25"/>
    <w:rsid w:val="00B003D9"/>
    <w:rsid w:val="00B00404"/>
    <w:rsid w:val="00B013F3"/>
    <w:rsid w:val="00B014C6"/>
    <w:rsid w:val="00B0157F"/>
    <w:rsid w:val="00B02109"/>
    <w:rsid w:val="00B02185"/>
    <w:rsid w:val="00B02648"/>
    <w:rsid w:val="00B02905"/>
    <w:rsid w:val="00B02ECB"/>
    <w:rsid w:val="00B0359A"/>
    <w:rsid w:val="00B0371D"/>
    <w:rsid w:val="00B0375B"/>
    <w:rsid w:val="00B037A1"/>
    <w:rsid w:val="00B04C1C"/>
    <w:rsid w:val="00B0525C"/>
    <w:rsid w:val="00B0533D"/>
    <w:rsid w:val="00B05556"/>
    <w:rsid w:val="00B0555C"/>
    <w:rsid w:val="00B05FCF"/>
    <w:rsid w:val="00B0686E"/>
    <w:rsid w:val="00B1029F"/>
    <w:rsid w:val="00B107E4"/>
    <w:rsid w:val="00B11483"/>
    <w:rsid w:val="00B11BCC"/>
    <w:rsid w:val="00B12558"/>
    <w:rsid w:val="00B133CD"/>
    <w:rsid w:val="00B13ADA"/>
    <w:rsid w:val="00B1546E"/>
    <w:rsid w:val="00B15B04"/>
    <w:rsid w:val="00B171A2"/>
    <w:rsid w:val="00B17AA3"/>
    <w:rsid w:val="00B200B2"/>
    <w:rsid w:val="00B20219"/>
    <w:rsid w:val="00B2030A"/>
    <w:rsid w:val="00B21C40"/>
    <w:rsid w:val="00B22C6D"/>
    <w:rsid w:val="00B22D7B"/>
    <w:rsid w:val="00B23410"/>
    <w:rsid w:val="00B242E0"/>
    <w:rsid w:val="00B252BC"/>
    <w:rsid w:val="00B25B72"/>
    <w:rsid w:val="00B3023E"/>
    <w:rsid w:val="00B30564"/>
    <w:rsid w:val="00B30CAF"/>
    <w:rsid w:val="00B30CDB"/>
    <w:rsid w:val="00B3154F"/>
    <w:rsid w:val="00B319A9"/>
    <w:rsid w:val="00B31CF8"/>
    <w:rsid w:val="00B3218D"/>
    <w:rsid w:val="00B32462"/>
    <w:rsid w:val="00B331F8"/>
    <w:rsid w:val="00B33745"/>
    <w:rsid w:val="00B33BC4"/>
    <w:rsid w:val="00B340E1"/>
    <w:rsid w:val="00B34959"/>
    <w:rsid w:val="00B35233"/>
    <w:rsid w:val="00B35693"/>
    <w:rsid w:val="00B35B7D"/>
    <w:rsid w:val="00B35D3B"/>
    <w:rsid w:val="00B35D9A"/>
    <w:rsid w:val="00B36276"/>
    <w:rsid w:val="00B36A61"/>
    <w:rsid w:val="00B36E74"/>
    <w:rsid w:val="00B37B47"/>
    <w:rsid w:val="00B40264"/>
    <w:rsid w:val="00B40AF1"/>
    <w:rsid w:val="00B413E0"/>
    <w:rsid w:val="00B430CF"/>
    <w:rsid w:val="00B43214"/>
    <w:rsid w:val="00B43747"/>
    <w:rsid w:val="00B43B53"/>
    <w:rsid w:val="00B43EFC"/>
    <w:rsid w:val="00B44307"/>
    <w:rsid w:val="00B44976"/>
    <w:rsid w:val="00B44A7D"/>
    <w:rsid w:val="00B45A5E"/>
    <w:rsid w:val="00B465E3"/>
    <w:rsid w:val="00B4684E"/>
    <w:rsid w:val="00B4691B"/>
    <w:rsid w:val="00B46A75"/>
    <w:rsid w:val="00B4712B"/>
    <w:rsid w:val="00B4718A"/>
    <w:rsid w:val="00B474EA"/>
    <w:rsid w:val="00B4796A"/>
    <w:rsid w:val="00B47B2E"/>
    <w:rsid w:val="00B47C00"/>
    <w:rsid w:val="00B5015D"/>
    <w:rsid w:val="00B50D96"/>
    <w:rsid w:val="00B50F63"/>
    <w:rsid w:val="00B50FA1"/>
    <w:rsid w:val="00B51FCF"/>
    <w:rsid w:val="00B522FD"/>
    <w:rsid w:val="00B524B6"/>
    <w:rsid w:val="00B52B49"/>
    <w:rsid w:val="00B52BDE"/>
    <w:rsid w:val="00B52D06"/>
    <w:rsid w:val="00B5331B"/>
    <w:rsid w:val="00B53329"/>
    <w:rsid w:val="00B542F2"/>
    <w:rsid w:val="00B54A7F"/>
    <w:rsid w:val="00B54F28"/>
    <w:rsid w:val="00B557BA"/>
    <w:rsid w:val="00B55D49"/>
    <w:rsid w:val="00B568C8"/>
    <w:rsid w:val="00B56B1C"/>
    <w:rsid w:val="00B57565"/>
    <w:rsid w:val="00B577F7"/>
    <w:rsid w:val="00B57F69"/>
    <w:rsid w:val="00B607CB"/>
    <w:rsid w:val="00B609C6"/>
    <w:rsid w:val="00B60EA2"/>
    <w:rsid w:val="00B60EF9"/>
    <w:rsid w:val="00B623ED"/>
    <w:rsid w:val="00B62433"/>
    <w:rsid w:val="00B62649"/>
    <w:rsid w:val="00B62744"/>
    <w:rsid w:val="00B628B3"/>
    <w:rsid w:val="00B629AD"/>
    <w:rsid w:val="00B62D29"/>
    <w:rsid w:val="00B62D6B"/>
    <w:rsid w:val="00B64545"/>
    <w:rsid w:val="00B65092"/>
    <w:rsid w:val="00B6560E"/>
    <w:rsid w:val="00B6574D"/>
    <w:rsid w:val="00B657EB"/>
    <w:rsid w:val="00B65DFB"/>
    <w:rsid w:val="00B66829"/>
    <w:rsid w:val="00B6688B"/>
    <w:rsid w:val="00B66A5F"/>
    <w:rsid w:val="00B66E15"/>
    <w:rsid w:val="00B6751F"/>
    <w:rsid w:val="00B6753F"/>
    <w:rsid w:val="00B7017F"/>
    <w:rsid w:val="00B70308"/>
    <w:rsid w:val="00B70B80"/>
    <w:rsid w:val="00B71272"/>
    <w:rsid w:val="00B71469"/>
    <w:rsid w:val="00B717B6"/>
    <w:rsid w:val="00B71A4E"/>
    <w:rsid w:val="00B71CB1"/>
    <w:rsid w:val="00B73E94"/>
    <w:rsid w:val="00B74AC8"/>
    <w:rsid w:val="00B74DD4"/>
    <w:rsid w:val="00B75D7B"/>
    <w:rsid w:val="00B8033E"/>
    <w:rsid w:val="00B8040D"/>
    <w:rsid w:val="00B81AF4"/>
    <w:rsid w:val="00B82A53"/>
    <w:rsid w:val="00B82CAC"/>
    <w:rsid w:val="00B83A64"/>
    <w:rsid w:val="00B84203"/>
    <w:rsid w:val="00B845B4"/>
    <w:rsid w:val="00B85331"/>
    <w:rsid w:val="00B8581C"/>
    <w:rsid w:val="00B85D68"/>
    <w:rsid w:val="00B8630F"/>
    <w:rsid w:val="00B8689D"/>
    <w:rsid w:val="00B868DB"/>
    <w:rsid w:val="00B86CC6"/>
    <w:rsid w:val="00B86D39"/>
    <w:rsid w:val="00B87088"/>
    <w:rsid w:val="00B901E1"/>
    <w:rsid w:val="00B90BE1"/>
    <w:rsid w:val="00B9120C"/>
    <w:rsid w:val="00B92008"/>
    <w:rsid w:val="00B922B7"/>
    <w:rsid w:val="00B9263C"/>
    <w:rsid w:val="00B92D9C"/>
    <w:rsid w:val="00B92EE7"/>
    <w:rsid w:val="00B92F60"/>
    <w:rsid w:val="00B930B7"/>
    <w:rsid w:val="00B930C6"/>
    <w:rsid w:val="00B93984"/>
    <w:rsid w:val="00B952F3"/>
    <w:rsid w:val="00BA1294"/>
    <w:rsid w:val="00BA1550"/>
    <w:rsid w:val="00BA1952"/>
    <w:rsid w:val="00BA19BF"/>
    <w:rsid w:val="00BA1EE5"/>
    <w:rsid w:val="00BA2C0C"/>
    <w:rsid w:val="00BA2C4D"/>
    <w:rsid w:val="00BA37BD"/>
    <w:rsid w:val="00BA4002"/>
    <w:rsid w:val="00BA4986"/>
    <w:rsid w:val="00BA4EFE"/>
    <w:rsid w:val="00BA693F"/>
    <w:rsid w:val="00BA6A9E"/>
    <w:rsid w:val="00BA77CF"/>
    <w:rsid w:val="00BA7BD9"/>
    <w:rsid w:val="00BA7D1C"/>
    <w:rsid w:val="00BA7ECA"/>
    <w:rsid w:val="00BA7F55"/>
    <w:rsid w:val="00BB0D72"/>
    <w:rsid w:val="00BB1BF6"/>
    <w:rsid w:val="00BB1FB0"/>
    <w:rsid w:val="00BB2A85"/>
    <w:rsid w:val="00BB2E0D"/>
    <w:rsid w:val="00BB37A7"/>
    <w:rsid w:val="00BB3F47"/>
    <w:rsid w:val="00BB5188"/>
    <w:rsid w:val="00BB5576"/>
    <w:rsid w:val="00BB5BE5"/>
    <w:rsid w:val="00BB64BA"/>
    <w:rsid w:val="00BB6622"/>
    <w:rsid w:val="00BB69AB"/>
    <w:rsid w:val="00BB69F0"/>
    <w:rsid w:val="00BB6B1E"/>
    <w:rsid w:val="00BB6C2A"/>
    <w:rsid w:val="00BB7B25"/>
    <w:rsid w:val="00BB7E99"/>
    <w:rsid w:val="00BC0487"/>
    <w:rsid w:val="00BC30E3"/>
    <w:rsid w:val="00BC481E"/>
    <w:rsid w:val="00BC5939"/>
    <w:rsid w:val="00BC59C3"/>
    <w:rsid w:val="00BC603E"/>
    <w:rsid w:val="00BC64CB"/>
    <w:rsid w:val="00BC6B58"/>
    <w:rsid w:val="00BC6C91"/>
    <w:rsid w:val="00BC6D39"/>
    <w:rsid w:val="00BC6DBF"/>
    <w:rsid w:val="00BC7091"/>
    <w:rsid w:val="00BC73E6"/>
    <w:rsid w:val="00BC7A7A"/>
    <w:rsid w:val="00BC7F40"/>
    <w:rsid w:val="00BC7FC8"/>
    <w:rsid w:val="00BD00A9"/>
    <w:rsid w:val="00BD0693"/>
    <w:rsid w:val="00BD23E5"/>
    <w:rsid w:val="00BD246B"/>
    <w:rsid w:val="00BD2D09"/>
    <w:rsid w:val="00BD3056"/>
    <w:rsid w:val="00BD322C"/>
    <w:rsid w:val="00BD3593"/>
    <w:rsid w:val="00BD3CD9"/>
    <w:rsid w:val="00BD3D2B"/>
    <w:rsid w:val="00BD3E72"/>
    <w:rsid w:val="00BD3F81"/>
    <w:rsid w:val="00BD4063"/>
    <w:rsid w:val="00BD5885"/>
    <w:rsid w:val="00BD60C6"/>
    <w:rsid w:val="00BD680C"/>
    <w:rsid w:val="00BD6B97"/>
    <w:rsid w:val="00BD6C7B"/>
    <w:rsid w:val="00BD7297"/>
    <w:rsid w:val="00BE0B8D"/>
    <w:rsid w:val="00BE136B"/>
    <w:rsid w:val="00BE1880"/>
    <w:rsid w:val="00BE19DA"/>
    <w:rsid w:val="00BE24E5"/>
    <w:rsid w:val="00BE25E3"/>
    <w:rsid w:val="00BE2EB6"/>
    <w:rsid w:val="00BE30AF"/>
    <w:rsid w:val="00BE3184"/>
    <w:rsid w:val="00BE3777"/>
    <w:rsid w:val="00BE38D6"/>
    <w:rsid w:val="00BE38EB"/>
    <w:rsid w:val="00BE4BAB"/>
    <w:rsid w:val="00BE6A42"/>
    <w:rsid w:val="00BE6FA7"/>
    <w:rsid w:val="00BE7EEB"/>
    <w:rsid w:val="00BF041D"/>
    <w:rsid w:val="00BF22E7"/>
    <w:rsid w:val="00BF2351"/>
    <w:rsid w:val="00BF243D"/>
    <w:rsid w:val="00BF2B87"/>
    <w:rsid w:val="00BF30F9"/>
    <w:rsid w:val="00BF31B4"/>
    <w:rsid w:val="00BF3A91"/>
    <w:rsid w:val="00BF3C6D"/>
    <w:rsid w:val="00BF5076"/>
    <w:rsid w:val="00BF58D1"/>
    <w:rsid w:val="00BF59F1"/>
    <w:rsid w:val="00BF60CE"/>
    <w:rsid w:val="00BF6ECC"/>
    <w:rsid w:val="00BF75EC"/>
    <w:rsid w:val="00BF7890"/>
    <w:rsid w:val="00BF7AC5"/>
    <w:rsid w:val="00C002D3"/>
    <w:rsid w:val="00C00EEA"/>
    <w:rsid w:val="00C012C8"/>
    <w:rsid w:val="00C01882"/>
    <w:rsid w:val="00C01D66"/>
    <w:rsid w:val="00C03B29"/>
    <w:rsid w:val="00C0416A"/>
    <w:rsid w:val="00C05075"/>
    <w:rsid w:val="00C064AC"/>
    <w:rsid w:val="00C07F90"/>
    <w:rsid w:val="00C1051C"/>
    <w:rsid w:val="00C10BB5"/>
    <w:rsid w:val="00C10E55"/>
    <w:rsid w:val="00C11294"/>
    <w:rsid w:val="00C11398"/>
    <w:rsid w:val="00C11407"/>
    <w:rsid w:val="00C11757"/>
    <w:rsid w:val="00C11FBB"/>
    <w:rsid w:val="00C12FBE"/>
    <w:rsid w:val="00C1329A"/>
    <w:rsid w:val="00C133F1"/>
    <w:rsid w:val="00C137E4"/>
    <w:rsid w:val="00C14088"/>
    <w:rsid w:val="00C14AE7"/>
    <w:rsid w:val="00C14F2C"/>
    <w:rsid w:val="00C1647C"/>
    <w:rsid w:val="00C1665B"/>
    <w:rsid w:val="00C16C04"/>
    <w:rsid w:val="00C16DE5"/>
    <w:rsid w:val="00C205B2"/>
    <w:rsid w:val="00C2071F"/>
    <w:rsid w:val="00C21417"/>
    <w:rsid w:val="00C2141E"/>
    <w:rsid w:val="00C214E8"/>
    <w:rsid w:val="00C22799"/>
    <w:rsid w:val="00C23444"/>
    <w:rsid w:val="00C23C49"/>
    <w:rsid w:val="00C24411"/>
    <w:rsid w:val="00C24665"/>
    <w:rsid w:val="00C2528A"/>
    <w:rsid w:val="00C25C38"/>
    <w:rsid w:val="00C25CCC"/>
    <w:rsid w:val="00C26A8D"/>
    <w:rsid w:val="00C26DA6"/>
    <w:rsid w:val="00C312B4"/>
    <w:rsid w:val="00C3147C"/>
    <w:rsid w:val="00C31787"/>
    <w:rsid w:val="00C32A1A"/>
    <w:rsid w:val="00C32B0E"/>
    <w:rsid w:val="00C34F02"/>
    <w:rsid w:val="00C351DA"/>
    <w:rsid w:val="00C352A3"/>
    <w:rsid w:val="00C356AD"/>
    <w:rsid w:val="00C36320"/>
    <w:rsid w:val="00C3747B"/>
    <w:rsid w:val="00C37619"/>
    <w:rsid w:val="00C3781A"/>
    <w:rsid w:val="00C37FCE"/>
    <w:rsid w:val="00C403FF"/>
    <w:rsid w:val="00C411BA"/>
    <w:rsid w:val="00C42A9C"/>
    <w:rsid w:val="00C42B1E"/>
    <w:rsid w:val="00C43F85"/>
    <w:rsid w:val="00C43FAF"/>
    <w:rsid w:val="00C443B3"/>
    <w:rsid w:val="00C44B01"/>
    <w:rsid w:val="00C45293"/>
    <w:rsid w:val="00C45768"/>
    <w:rsid w:val="00C45858"/>
    <w:rsid w:val="00C45B72"/>
    <w:rsid w:val="00C47326"/>
    <w:rsid w:val="00C500E9"/>
    <w:rsid w:val="00C5042C"/>
    <w:rsid w:val="00C50490"/>
    <w:rsid w:val="00C50DD0"/>
    <w:rsid w:val="00C50F5D"/>
    <w:rsid w:val="00C5133F"/>
    <w:rsid w:val="00C515B0"/>
    <w:rsid w:val="00C51BA4"/>
    <w:rsid w:val="00C51BD6"/>
    <w:rsid w:val="00C5241C"/>
    <w:rsid w:val="00C53F8A"/>
    <w:rsid w:val="00C542E6"/>
    <w:rsid w:val="00C54E6E"/>
    <w:rsid w:val="00C54E87"/>
    <w:rsid w:val="00C54EA6"/>
    <w:rsid w:val="00C556EF"/>
    <w:rsid w:val="00C558D1"/>
    <w:rsid w:val="00C55A68"/>
    <w:rsid w:val="00C56567"/>
    <w:rsid w:val="00C60123"/>
    <w:rsid w:val="00C60260"/>
    <w:rsid w:val="00C60708"/>
    <w:rsid w:val="00C61022"/>
    <w:rsid w:val="00C625BC"/>
    <w:rsid w:val="00C62C2D"/>
    <w:rsid w:val="00C63B9C"/>
    <w:rsid w:val="00C63EE5"/>
    <w:rsid w:val="00C63FE9"/>
    <w:rsid w:val="00C64189"/>
    <w:rsid w:val="00C64FBC"/>
    <w:rsid w:val="00C65907"/>
    <w:rsid w:val="00C65F68"/>
    <w:rsid w:val="00C66643"/>
    <w:rsid w:val="00C670B5"/>
    <w:rsid w:val="00C671CD"/>
    <w:rsid w:val="00C67362"/>
    <w:rsid w:val="00C675E1"/>
    <w:rsid w:val="00C67A2E"/>
    <w:rsid w:val="00C70DEE"/>
    <w:rsid w:val="00C70FA9"/>
    <w:rsid w:val="00C716DC"/>
    <w:rsid w:val="00C71F7E"/>
    <w:rsid w:val="00C72761"/>
    <w:rsid w:val="00C7384F"/>
    <w:rsid w:val="00C739E5"/>
    <w:rsid w:val="00C74220"/>
    <w:rsid w:val="00C7425B"/>
    <w:rsid w:val="00C74262"/>
    <w:rsid w:val="00C75143"/>
    <w:rsid w:val="00C752AC"/>
    <w:rsid w:val="00C75742"/>
    <w:rsid w:val="00C759BA"/>
    <w:rsid w:val="00C75AF1"/>
    <w:rsid w:val="00C7706D"/>
    <w:rsid w:val="00C7769C"/>
    <w:rsid w:val="00C800EC"/>
    <w:rsid w:val="00C81405"/>
    <w:rsid w:val="00C81B5C"/>
    <w:rsid w:val="00C823B3"/>
    <w:rsid w:val="00C826EF"/>
    <w:rsid w:val="00C85210"/>
    <w:rsid w:val="00C859D9"/>
    <w:rsid w:val="00C871B4"/>
    <w:rsid w:val="00C878EB"/>
    <w:rsid w:val="00C8794A"/>
    <w:rsid w:val="00C87A75"/>
    <w:rsid w:val="00C907A8"/>
    <w:rsid w:val="00C911DD"/>
    <w:rsid w:val="00C91594"/>
    <w:rsid w:val="00C91910"/>
    <w:rsid w:val="00C93620"/>
    <w:rsid w:val="00C936A6"/>
    <w:rsid w:val="00C93825"/>
    <w:rsid w:val="00C9384F"/>
    <w:rsid w:val="00C93B94"/>
    <w:rsid w:val="00C944EE"/>
    <w:rsid w:val="00C94EC4"/>
    <w:rsid w:val="00C95B5C"/>
    <w:rsid w:val="00C961C2"/>
    <w:rsid w:val="00C966E7"/>
    <w:rsid w:val="00C967F9"/>
    <w:rsid w:val="00C978DF"/>
    <w:rsid w:val="00C97EE0"/>
    <w:rsid w:val="00CA06F9"/>
    <w:rsid w:val="00CA08D4"/>
    <w:rsid w:val="00CA0DCC"/>
    <w:rsid w:val="00CA11C9"/>
    <w:rsid w:val="00CA168E"/>
    <w:rsid w:val="00CA18DE"/>
    <w:rsid w:val="00CA2BF6"/>
    <w:rsid w:val="00CA2CEC"/>
    <w:rsid w:val="00CA2E47"/>
    <w:rsid w:val="00CA2FBF"/>
    <w:rsid w:val="00CA3365"/>
    <w:rsid w:val="00CA3720"/>
    <w:rsid w:val="00CA37EE"/>
    <w:rsid w:val="00CA3FCD"/>
    <w:rsid w:val="00CA4323"/>
    <w:rsid w:val="00CA56FF"/>
    <w:rsid w:val="00CA5FEB"/>
    <w:rsid w:val="00CA61B0"/>
    <w:rsid w:val="00CA67C6"/>
    <w:rsid w:val="00CA68D6"/>
    <w:rsid w:val="00CA7624"/>
    <w:rsid w:val="00CA7D2B"/>
    <w:rsid w:val="00CB0BFC"/>
    <w:rsid w:val="00CB1651"/>
    <w:rsid w:val="00CB1CAD"/>
    <w:rsid w:val="00CB1DE3"/>
    <w:rsid w:val="00CB1E46"/>
    <w:rsid w:val="00CB20D8"/>
    <w:rsid w:val="00CB3098"/>
    <w:rsid w:val="00CB32B9"/>
    <w:rsid w:val="00CB4017"/>
    <w:rsid w:val="00CB42DE"/>
    <w:rsid w:val="00CB43A3"/>
    <w:rsid w:val="00CB57DD"/>
    <w:rsid w:val="00CB5995"/>
    <w:rsid w:val="00CB7083"/>
    <w:rsid w:val="00CB7BD6"/>
    <w:rsid w:val="00CB7E1C"/>
    <w:rsid w:val="00CC0391"/>
    <w:rsid w:val="00CC060A"/>
    <w:rsid w:val="00CC0EA7"/>
    <w:rsid w:val="00CC119D"/>
    <w:rsid w:val="00CC1205"/>
    <w:rsid w:val="00CC39D3"/>
    <w:rsid w:val="00CC3B00"/>
    <w:rsid w:val="00CC3E62"/>
    <w:rsid w:val="00CC415E"/>
    <w:rsid w:val="00CC4448"/>
    <w:rsid w:val="00CC4BFA"/>
    <w:rsid w:val="00CC4EE5"/>
    <w:rsid w:val="00CC57F3"/>
    <w:rsid w:val="00CC6133"/>
    <w:rsid w:val="00CC6301"/>
    <w:rsid w:val="00CC6944"/>
    <w:rsid w:val="00CC6DDB"/>
    <w:rsid w:val="00CC6EE4"/>
    <w:rsid w:val="00CC7050"/>
    <w:rsid w:val="00CC78D8"/>
    <w:rsid w:val="00CC7F92"/>
    <w:rsid w:val="00CD0332"/>
    <w:rsid w:val="00CD0650"/>
    <w:rsid w:val="00CD12F2"/>
    <w:rsid w:val="00CD1563"/>
    <w:rsid w:val="00CD16CD"/>
    <w:rsid w:val="00CD1B68"/>
    <w:rsid w:val="00CD245F"/>
    <w:rsid w:val="00CD2F17"/>
    <w:rsid w:val="00CD2FFB"/>
    <w:rsid w:val="00CD427E"/>
    <w:rsid w:val="00CD499F"/>
    <w:rsid w:val="00CD510E"/>
    <w:rsid w:val="00CD6CE8"/>
    <w:rsid w:val="00CD6F9B"/>
    <w:rsid w:val="00CD707D"/>
    <w:rsid w:val="00CE10B6"/>
    <w:rsid w:val="00CE136F"/>
    <w:rsid w:val="00CE156C"/>
    <w:rsid w:val="00CE1F32"/>
    <w:rsid w:val="00CE20E5"/>
    <w:rsid w:val="00CE2510"/>
    <w:rsid w:val="00CE2C1C"/>
    <w:rsid w:val="00CE3598"/>
    <w:rsid w:val="00CE39B8"/>
    <w:rsid w:val="00CE469F"/>
    <w:rsid w:val="00CE4768"/>
    <w:rsid w:val="00CE4C9B"/>
    <w:rsid w:val="00CE5A72"/>
    <w:rsid w:val="00CE5B67"/>
    <w:rsid w:val="00CE5D42"/>
    <w:rsid w:val="00CE657D"/>
    <w:rsid w:val="00CE6D6C"/>
    <w:rsid w:val="00CE70CA"/>
    <w:rsid w:val="00CF1E09"/>
    <w:rsid w:val="00CF2921"/>
    <w:rsid w:val="00CF2951"/>
    <w:rsid w:val="00CF3104"/>
    <w:rsid w:val="00CF31D6"/>
    <w:rsid w:val="00CF347E"/>
    <w:rsid w:val="00CF3650"/>
    <w:rsid w:val="00CF36C2"/>
    <w:rsid w:val="00CF3D39"/>
    <w:rsid w:val="00CF465E"/>
    <w:rsid w:val="00CF46D9"/>
    <w:rsid w:val="00CF53F5"/>
    <w:rsid w:val="00CF5B28"/>
    <w:rsid w:val="00CF6086"/>
    <w:rsid w:val="00D01231"/>
    <w:rsid w:val="00D0188F"/>
    <w:rsid w:val="00D01E01"/>
    <w:rsid w:val="00D020A0"/>
    <w:rsid w:val="00D02AE2"/>
    <w:rsid w:val="00D02CB2"/>
    <w:rsid w:val="00D03711"/>
    <w:rsid w:val="00D0380F"/>
    <w:rsid w:val="00D0384D"/>
    <w:rsid w:val="00D051B9"/>
    <w:rsid w:val="00D0684C"/>
    <w:rsid w:val="00D070DC"/>
    <w:rsid w:val="00D07B7B"/>
    <w:rsid w:val="00D100A7"/>
    <w:rsid w:val="00D10707"/>
    <w:rsid w:val="00D116C8"/>
    <w:rsid w:val="00D12E11"/>
    <w:rsid w:val="00D12F94"/>
    <w:rsid w:val="00D137A7"/>
    <w:rsid w:val="00D13C21"/>
    <w:rsid w:val="00D14D84"/>
    <w:rsid w:val="00D14FE6"/>
    <w:rsid w:val="00D1562E"/>
    <w:rsid w:val="00D15A4D"/>
    <w:rsid w:val="00D16E23"/>
    <w:rsid w:val="00D17C8D"/>
    <w:rsid w:val="00D200C2"/>
    <w:rsid w:val="00D209E7"/>
    <w:rsid w:val="00D21DC8"/>
    <w:rsid w:val="00D22469"/>
    <w:rsid w:val="00D22BE8"/>
    <w:rsid w:val="00D23569"/>
    <w:rsid w:val="00D24C46"/>
    <w:rsid w:val="00D26774"/>
    <w:rsid w:val="00D26F43"/>
    <w:rsid w:val="00D27823"/>
    <w:rsid w:val="00D30455"/>
    <w:rsid w:val="00D307BF"/>
    <w:rsid w:val="00D30D74"/>
    <w:rsid w:val="00D31070"/>
    <w:rsid w:val="00D313FD"/>
    <w:rsid w:val="00D3168B"/>
    <w:rsid w:val="00D31DC0"/>
    <w:rsid w:val="00D32EF3"/>
    <w:rsid w:val="00D33634"/>
    <w:rsid w:val="00D33BE0"/>
    <w:rsid w:val="00D33BFA"/>
    <w:rsid w:val="00D343EE"/>
    <w:rsid w:val="00D349DD"/>
    <w:rsid w:val="00D35514"/>
    <w:rsid w:val="00D3588F"/>
    <w:rsid w:val="00D35A97"/>
    <w:rsid w:val="00D36271"/>
    <w:rsid w:val="00D36908"/>
    <w:rsid w:val="00D36B4B"/>
    <w:rsid w:val="00D36D79"/>
    <w:rsid w:val="00D374C2"/>
    <w:rsid w:val="00D375D9"/>
    <w:rsid w:val="00D37DFA"/>
    <w:rsid w:val="00D4029A"/>
    <w:rsid w:val="00D406C8"/>
    <w:rsid w:val="00D40728"/>
    <w:rsid w:val="00D407FB"/>
    <w:rsid w:val="00D40BAE"/>
    <w:rsid w:val="00D413FD"/>
    <w:rsid w:val="00D41656"/>
    <w:rsid w:val="00D4174B"/>
    <w:rsid w:val="00D418A0"/>
    <w:rsid w:val="00D418B5"/>
    <w:rsid w:val="00D41FFC"/>
    <w:rsid w:val="00D427AE"/>
    <w:rsid w:val="00D427B8"/>
    <w:rsid w:val="00D438D9"/>
    <w:rsid w:val="00D439C9"/>
    <w:rsid w:val="00D43C00"/>
    <w:rsid w:val="00D44322"/>
    <w:rsid w:val="00D45796"/>
    <w:rsid w:val="00D45F6A"/>
    <w:rsid w:val="00D4657D"/>
    <w:rsid w:val="00D46E2C"/>
    <w:rsid w:val="00D47021"/>
    <w:rsid w:val="00D47289"/>
    <w:rsid w:val="00D47FFA"/>
    <w:rsid w:val="00D508AA"/>
    <w:rsid w:val="00D50DAF"/>
    <w:rsid w:val="00D5160F"/>
    <w:rsid w:val="00D516EC"/>
    <w:rsid w:val="00D51BBC"/>
    <w:rsid w:val="00D51D73"/>
    <w:rsid w:val="00D51EB9"/>
    <w:rsid w:val="00D51FCD"/>
    <w:rsid w:val="00D52CD9"/>
    <w:rsid w:val="00D56017"/>
    <w:rsid w:val="00D56116"/>
    <w:rsid w:val="00D5659B"/>
    <w:rsid w:val="00D56C87"/>
    <w:rsid w:val="00D56D5E"/>
    <w:rsid w:val="00D5730C"/>
    <w:rsid w:val="00D57357"/>
    <w:rsid w:val="00D60A86"/>
    <w:rsid w:val="00D60FE2"/>
    <w:rsid w:val="00D614B0"/>
    <w:rsid w:val="00D61A87"/>
    <w:rsid w:val="00D62ACC"/>
    <w:rsid w:val="00D62EEA"/>
    <w:rsid w:val="00D63A2E"/>
    <w:rsid w:val="00D63A60"/>
    <w:rsid w:val="00D643D7"/>
    <w:rsid w:val="00D646BA"/>
    <w:rsid w:val="00D64853"/>
    <w:rsid w:val="00D656AD"/>
    <w:rsid w:val="00D67336"/>
    <w:rsid w:val="00D67CEF"/>
    <w:rsid w:val="00D705F4"/>
    <w:rsid w:val="00D70914"/>
    <w:rsid w:val="00D72551"/>
    <w:rsid w:val="00D73B80"/>
    <w:rsid w:val="00D73F06"/>
    <w:rsid w:val="00D7570E"/>
    <w:rsid w:val="00D75799"/>
    <w:rsid w:val="00D75CB6"/>
    <w:rsid w:val="00D76167"/>
    <w:rsid w:val="00D77167"/>
    <w:rsid w:val="00D77B82"/>
    <w:rsid w:val="00D77E50"/>
    <w:rsid w:val="00D8052C"/>
    <w:rsid w:val="00D8070D"/>
    <w:rsid w:val="00D8089B"/>
    <w:rsid w:val="00D81464"/>
    <w:rsid w:val="00D8146C"/>
    <w:rsid w:val="00D8158C"/>
    <w:rsid w:val="00D81FF3"/>
    <w:rsid w:val="00D82357"/>
    <w:rsid w:val="00D82F5E"/>
    <w:rsid w:val="00D8387B"/>
    <w:rsid w:val="00D839B0"/>
    <w:rsid w:val="00D842BF"/>
    <w:rsid w:val="00D85513"/>
    <w:rsid w:val="00D862D7"/>
    <w:rsid w:val="00D863A8"/>
    <w:rsid w:val="00D868FD"/>
    <w:rsid w:val="00D86B4D"/>
    <w:rsid w:val="00D874D1"/>
    <w:rsid w:val="00D90450"/>
    <w:rsid w:val="00D908C1"/>
    <w:rsid w:val="00D91514"/>
    <w:rsid w:val="00D9302F"/>
    <w:rsid w:val="00D9353B"/>
    <w:rsid w:val="00D93AD3"/>
    <w:rsid w:val="00D93EB7"/>
    <w:rsid w:val="00D9423E"/>
    <w:rsid w:val="00D944DA"/>
    <w:rsid w:val="00D94588"/>
    <w:rsid w:val="00D9459D"/>
    <w:rsid w:val="00D94F7E"/>
    <w:rsid w:val="00D96537"/>
    <w:rsid w:val="00D96DC8"/>
    <w:rsid w:val="00D96F0E"/>
    <w:rsid w:val="00D972D2"/>
    <w:rsid w:val="00D975FE"/>
    <w:rsid w:val="00D9796E"/>
    <w:rsid w:val="00DA0032"/>
    <w:rsid w:val="00DA0426"/>
    <w:rsid w:val="00DA0C8E"/>
    <w:rsid w:val="00DA218C"/>
    <w:rsid w:val="00DA2E03"/>
    <w:rsid w:val="00DA398C"/>
    <w:rsid w:val="00DA39B9"/>
    <w:rsid w:val="00DA4101"/>
    <w:rsid w:val="00DA444C"/>
    <w:rsid w:val="00DA4750"/>
    <w:rsid w:val="00DA57A4"/>
    <w:rsid w:val="00DA65BF"/>
    <w:rsid w:val="00DA6B18"/>
    <w:rsid w:val="00DA7C21"/>
    <w:rsid w:val="00DB1269"/>
    <w:rsid w:val="00DB275F"/>
    <w:rsid w:val="00DB3088"/>
    <w:rsid w:val="00DB37E9"/>
    <w:rsid w:val="00DB3D40"/>
    <w:rsid w:val="00DB3D4E"/>
    <w:rsid w:val="00DB428F"/>
    <w:rsid w:val="00DB4410"/>
    <w:rsid w:val="00DB44E0"/>
    <w:rsid w:val="00DB4DA3"/>
    <w:rsid w:val="00DB547C"/>
    <w:rsid w:val="00DB56EC"/>
    <w:rsid w:val="00DB5BAB"/>
    <w:rsid w:val="00DB78A8"/>
    <w:rsid w:val="00DB7A46"/>
    <w:rsid w:val="00DB7EB7"/>
    <w:rsid w:val="00DC02D0"/>
    <w:rsid w:val="00DC170C"/>
    <w:rsid w:val="00DC1FB0"/>
    <w:rsid w:val="00DC28E1"/>
    <w:rsid w:val="00DC39B9"/>
    <w:rsid w:val="00DC42BF"/>
    <w:rsid w:val="00DC42C9"/>
    <w:rsid w:val="00DC5A65"/>
    <w:rsid w:val="00DC5DED"/>
    <w:rsid w:val="00DC661E"/>
    <w:rsid w:val="00DC6D5E"/>
    <w:rsid w:val="00DC725D"/>
    <w:rsid w:val="00DC7998"/>
    <w:rsid w:val="00DC7DFB"/>
    <w:rsid w:val="00DD00DC"/>
    <w:rsid w:val="00DD035B"/>
    <w:rsid w:val="00DD0395"/>
    <w:rsid w:val="00DD04FE"/>
    <w:rsid w:val="00DD146B"/>
    <w:rsid w:val="00DD170F"/>
    <w:rsid w:val="00DD1F9F"/>
    <w:rsid w:val="00DD2561"/>
    <w:rsid w:val="00DD3639"/>
    <w:rsid w:val="00DD3E76"/>
    <w:rsid w:val="00DD4103"/>
    <w:rsid w:val="00DD4F99"/>
    <w:rsid w:val="00DD52E1"/>
    <w:rsid w:val="00DD5A83"/>
    <w:rsid w:val="00DD653F"/>
    <w:rsid w:val="00DD760A"/>
    <w:rsid w:val="00DE008C"/>
    <w:rsid w:val="00DE03A6"/>
    <w:rsid w:val="00DE1116"/>
    <w:rsid w:val="00DE1134"/>
    <w:rsid w:val="00DE180D"/>
    <w:rsid w:val="00DE2072"/>
    <w:rsid w:val="00DE2B55"/>
    <w:rsid w:val="00DE3913"/>
    <w:rsid w:val="00DE3FA6"/>
    <w:rsid w:val="00DE42F7"/>
    <w:rsid w:val="00DE474B"/>
    <w:rsid w:val="00DE4FE8"/>
    <w:rsid w:val="00DE501C"/>
    <w:rsid w:val="00DE54AF"/>
    <w:rsid w:val="00DE5BAC"/>
    <w:rsid w:val="00DE5F21"/>
    <w:rsid w:val="00DE5F37"/>
    <w:rsid w:val="00DE603D"/>
    <w:rsid w:val="00DE6EF5"/>
    <w:rsid w:val="00DE6F06"/>
    <w:rsid w:val="00DE7365"/>
    <w:rsid w:val="00DF1201"/>
    <w:rsid w:val="00DF1521"/>
    <w:rsid w:val="00DF1B05"/>
    <w:rsid w:val="00DF2375"/>
    <w:rsid w:val="00DF2830"/>
    <w:rsid w:val="00DF31D0"/>
    <w:rsid w:val="00DF3286"/>
    <w:rsid w:val="00DF39C0"/>
    <w:rsid w:val="00DF3F4C"/>
    <w:rsid w:val="00DF467B"/>
    <w:rsid w:val="00DF5C85"/>
    <w:rsid w:val="00DF5CF4"/>
    <w:rsid w:val="00DF7B2A"/>
    <w:rsid w:val="00E0040F"/>
    <w:rsid w:val="00E00496"/>
    <w:rsid w:val="00E0066E"/>
    <w:rsid w:val="00E011C8"/>
    <w:rsid w:val="00E03059"/>
    <w:rsid w:val="00E03E5E"/>
    <w:rsid w:val="00E042A3"/>
    <w:rsid w:val="00E04CF6"/>
    <w:rsid w:val="00E04DF6"/>
    <w:rsid w:val="00E04E37"/>
    <w:rsid w:val="00E07007"/>
    <w:rsid w:val="00E07BA6"/>
    <w:rsid w:val="00E07BD1"/>
    <w:rsid w:val="00E10457"/>
    <w:rsid w:val="00E111E8"/>
    <w:rsid w:val="00E12008"/>
    <w:rsid w:val="00E124BB"/>
    <w:rsid w:val="00E1281B"/>
    <w:rsid w:val="00E12ADE"/>
    <w:rsid w:val="00E12D89"/>
    <w:rsid w:val="00E12E34"/>
    <w:rsid w:val="00E13119"/>
    <w:rsid w:val="00E13FCB"/>
    <w:rsid w:val="00E14ACF"/>
    <w:rsid w:val="00E14D64"/>
    <w:rsid w:val="00E1579D"/>
    <w:rsid w:val="00E1697C"/>
    <w:rsid w:val="00E16D34"/>
    <w:rsid w:val="00E1763E"/>
    <w:rsid w:val="00E20067"/>
    <w:rsid w:val="00E20B7D"/>
    <w:rsid w:val="00E23169"/>
    <w:rsid w:val="00E23223"/>
    <w:rsid w:val="00E2388E"/>
    <w:rsid w:val="00E244F2"/>
    <w:rsid w:val="00E24FC0"/>
    <w:rsid w:val="00E2588C"/>
    <w:rsid w:val="00E25D20"/>
    <w:rsid w:val="00E25F5A"/>
    <w:rsid w:val="00E266FD"/>
    <w:rsid w:val="00E26B93"/>
    <w:rsid w:val="00E27046"/>
    <w:rsid w:val="00E2721B"/>
    <w:rsid w:val="00E273D6"/>
    <w:rsid w:val="00E27462"/>
    <w:rsid w:val="00E276AF"/>
    <w:rsid w:val="00E30CD8"/>
    <w:rsid w:val="00E31013"/>
    <w:rsid w:val="00E3111B"/>
    <w:rsid w:val="00E31805"/>
    <w:rsid w:val="00E31A07"/>
    <w:rsid w:val="00E31A21"/>
    <w:rsid w:val="00E31F18"/>
    <w:rsid w:val="00E31F99"/>
    <w:rsid w:val="00E33432"/>
    <w:rsid w:val="00E340D2"/>
    <w:rsid w:val="00E3447F"/>
    <w:rsid w:val="00E357DC"/>
    <w:rsid w:val="00E36395"/>
    <w:rsid w:val="00E36EA8"/>
    <w:rsid w:val="00E36EC6"/>
    <w:rsid w:val="00E3785C"/>
    <w:rsid w:val="00E37D25"/>
    <w:rsid w:val="00E40422"/>
    <w:rsid w:val="00E40BB3"/>
    <w:rsid w:val="00E410A6"/>
    <w:rsid w:val="00E410FA"/>
    <w:rsid w:val="00E43170"/>
    <w:rsid w:val="00E43ABF"/>
    <w:rsid w:val="00E43E23"/>
    <w:rsid w:val="00E43F6C"/>
    <w:rsid w:val="00E443E2"/>
    <w:rsid w:val="00E448ED"/>
    <w:rsid w:val="00E44998"/>
    <w:rsid w:val="00E44A7E"/>
    <w:rsid w:val="00E458A5"/>
    <w:rsid w:val="00E47566"/>
    <w:rsid w:val="00E47734"/>
    <w:rsid w:val="00E47A6A"/>
    <w:rsid w:val="00E47F03"/>
    <w:rsid w:val="00E47FD1"/>
    <w:rsid w:val="00E50C07"/>
    <w:rsid w:val="00E50FB4"/>
    <w:rsid w:val="00E51592"/>
    <w:rsid w:val="00E516DA"/>
    <w:rsid w:val="00E5178D"/>
    <w:rsid w:val="00E517CA"/>
    <w:rsid w:val="00E5195F"/>
    <w:rsid w:val="00E51B05"/>
    <w:rsid w:val="00E522B0"/>
    <w:rsid w:val="00E52EAB"/>
    <w:rsid w:val="00E53C84"/>
    <w:rsid w:val="00E53CC1"/>
    <w:rsid w:val="00E53E0D"/>
    <w:rsid w:val="00E556D2"/>
    <w:rsid w:val="00E55CF7"/>
    <w:rsid w:val="00E56163"/>
    <w:rsid w:val="00E56E56"/>
    <w:rsid w:val="00E56EFE"/>
    <w:rsid w:val="00E57B13"/>
    <w:rsid w:val="00E60143"/>
    <w:rsid w:val="00E60ADB"/>
    <w:rsid w:val="00E61353"/>
    <w:rsid w:val="00E6161B"/>
    <w:rsid w:val="00E61AD6"/>
    <w:rsid w:val="00E62CC8"/>
    <w:rsid w:val="00E6303A"/>
    <w:rsid w:val="00E6396D"/>
    <w:rsid w:val="00E63AC6"/>
    <w:rsid w:val="00E64155"/>
    <w:rsid w:val="00E64650"/>
    <w:rsid w:val="00E64EC2"/>
    <w:rsid w:val="00E6545E"/>
    <w:rsid w:val="00E66023"/>
    <w:rsid w:val="00E66F57"/>
    <w:rsid w:val="00E67AF6"/>
    <w:rsid w:val="00E67BFE"/>
    <w:rsid w:val="00E70650"/>
    <w:rsid w:val="00E7131A"/>
    <w:rsid w:val="00E729F4"/>
    <w:rsid w:val="00E72B87"/>
    <w:rsid w:val="00E740FE"/>
    <w:rsid w:val="00E74A69"/>
    <w:rsid w:val="00E74B21"/>
    <w:rsid w:val="00E74FF2"/>
    <w:rsid w:val="00E753F5"/>
    <w:rsid w:val="00E759C3"/>
    <w:rsid w:val="00E761AF"/>
    <w:rsid w:val="00E76D91"/>
    <w:rsid w:val="00E77194"/>
    <w:rsid w:val="00E77485"/>
    <w:rsid w:val="00E77543"/>
    <w:rsid w:val="00E77C12"/>
    <w:rsid w:val="00E80C5B"/>
    <w:rsid w:val="00E810C8"/>
    <w:rsid w:val="00E81389"/>
    <w:rsid w:val="00E81655"/>
    <w:rsid w:val="00E81A32"/>
    <w:rsid w:val="00E82FBC"/>
    <w:rsid w:val="00E8375D"/>
    <w:rsid w:val="00E84690"/>
    <w:rsid w:val="00E84CE6"/>
    <w:rsid w:val="00E84E61"/>
    <w:rsid w:val="00E8547B"/>
    <w:rsid w:val="00E8575B"/>
    <w:rsid w:val="00E85840"/>
    <w:rsid w:val="00E8671B"/>
    <w:rsid w:val="00E86B8E"/>
    <w:rsid w:val="00E873A7"/>
    <w:rsid w:val="00E87C9E"/>
    <w:rsid w:val="00E87EF1"/>
    <w:rsid w:val="00E906B9"/>
    <w:rsid w:val="00E9078B"/>
    <w:rsid w:val="00E908E8"/>
    <w:rsid w:val="00E90E07"/>
    <w:rsid w:val="00E91555"/>
    <w:rsid w:val="00E91712"/>
    <w:rsid w:val="00E9231A"/>
    <w:rsid w:val="00E9245A"/>
    <w:rsid w:val="00E92C2A"/>
    <w:rsid w:val="00E92E2D"/>
    <w:rsid w:val="00E92F0D"/>
    <w:rsid w:val="00E930AA"/>
    <w:rsid w:val="00E93512"/>
    <w:rsid w:val="00E935BF"/>
    <w:rsid w:val="00E9492B"/>
    <w:rsid w:val="00E95070"/>
    <w:rsid w:val="00E95420"/>
    <w:rsid w:val="00E95A9D"/>
    <w:rsid w:val="00E95BED"/>
    <w:rsid w:val="00E964A3"/>
    <w:rsid w:val="00E96CE5"/>
    <w:rsid w:val="00E97376"/>
    <w:rsid w:val="00E97646"/>
    <w:rsid w:val="00E97E81"/>
    <w:rsid w:val="00EA022E"/>
    <w:rsid w:val="00EA09FC"/>
    <w:rsid w:val="00EA1AFA"/>
    <w:rsid w:val="00EA382D"/>
    <w:rsid w:val="00EA3ADF"/>
    <w:rsid w:val="00EA3AF1"/>
    <w:rsid w:val="00EA3FCA"/>
    <w:rsid w:val="00EA484B"/>
    <w:rsid w:val="00EA5FDF"/>
    <w:rsid w:val="00EA62DC"/>
    <w:rsid w:val="00EA6DBC"/>
    <w:rsid w:val="00EA6F2C"/>
    <w:rsid w:val="00EA7A6B"/>
    <w:rsid w:val="00EA7E35"/>
    <w:rsid w:val="00EB0451"/>
    <w:rsid w:val="00EB076F"/>
    <w:rsid w:val="00EB078B"/>
    <w:rsid w:val="00EB08AF"/>
    <w:rsid w:val="00EB1517"/>
    <w:rsid w:val="00EB1996"/>
    <w:rsid w:val="00EB1BFF"/>
    <w:rsid w:val="00EB1F5E"/>
    <w:rsid w:val="00EB205D"/>
    <w:rsid w:val="00EB2E0C"/>
    <w:rsid w:val="00EB3518"/>
    <w:rsid w:val="00EB3A0C"/>
    <w:rsid w:val="00EB4043"/>
    <w:rsid w:val="00EB4802"/>
    <w:rsid w:val="00EB5144"/>
    <w:rsid w:val="00EB5336"/>
    <w:rsid w:val="00EB582F"/>
    <w:rsid w:val="00EB5D10"/>
    <w:rsid w:val="00EB5D39"/>
    <w:rsid w:val="00EB6FB5"/>
    <w:rsid w:val="00EB74A9"/>
    <w:rsid w:val="00EB7876"/>
    <w:rsid w:val="00EC05A3"/>
    <w:rsid w:val="00EC0B5D"/>
    <w:rsid w:val="00EC149A"/>
    <w:rsid w:val="00EC1C86"/>
    <w:rsid w:val="00EC20A7"/>
    <w:rsid w:val="00EC28B5"/>
    <w:rsid w:val="00EC2C0F"/>
    <w:rsid w:val="00EC3BF5"/>
    <w:rsid w:val="00EC408E"/>
    <w:rsid w:val="00EC4A8C"/>
    <w:rsid w:val="00EC5244"/>
    <w:rsid w:val="00EC5277"/>
    <w:rsid w:val="00EC62D6"/>
    <w:rsid w:val="00EC6319"/>
    <w:rsid w:val="00EC64F0"/>
    <w:rsid w:val="00EC6B7D"/>
    <w:rsid w:val="00ED0EFD"/>
    <w:rsid w:val="00ED1A3F"/>
    <w:rsid w:val="00ED2345"/>
    <w:rsid w:val="00ED297A"/>
    <w:rsid w:val="00ED2F66"/>
    <w:rsid w:val="00ED3D6A"/>
    <w:rsid w:val="00ED4198"/>
    <w:rsid w:val="00ED47A6"/>
    <w:rsid w:val="00ED5EF4"/>
    <w:rsid w:val="00ED6AF8"/>
    <w:rsid w:val="00ED6D85"/>
    <w:rsid w:val="00ED7ACC"/>
    <w:rsid w:val="00EE00D9"/>
    <w:rsid w:val="00EE074A"/>
    <w:rsid w:val="00EE0A9B"/>
    <w:rsid w:val="00EE0AF1"/>
    <w:rsid w:val="00EE12CF"/>
    <w:rsid w:val="00EE13B8"/>
    <w:rsid w:val="00EE161D"/>
    <w:rsid w:val="00EE1990"/>
    <w:rsid w:val="00EE1C18"/>
    <w:rsid w:val="00EE297B"/>
    <w:rsid w:val="00EE2B5F"/>
    <w:rsid w:val="00EE2DBA"/>
    <w:rsid w:val="00EE30AC"/>
    <w:rsid w:val="00EE347C"/>
    <w:rsid w:val="00EE39EF"/>
    <w:rsid w:val="00EE3FF5"/>
    <w:rsid w:val="00EE42A6"/>
    <w:rsid w:val="00EE4C43"/>
    <w:rsid w:val="00EE4D63"/>
    <w:rsid w:val="00EE4FE0"/>
    <w:rsid w:val="00EE5761"/>
    <w:rsid w:val="00EE6166"/>
    <w:rsid w:val="00EE657B"/>
    <w:rsid w:val="00EE6867"/>
    <w:rsid w:val="00EE6ED2"/>
    <w:rsid w:val="00EE72A8"/>
    <w:rsid w:val="00EE79AD"/>
    <w:rsid w:val="00EF0851"/>
    <w:rsid w:val="00EF0A71"/>
    <w:rsid w:val="00EF0D30"/>
    <w:rsid w:val="00EF0D40"/>
    <w:rsid w:val="00EF0E60"/>
    <w:rsid w:val="00EF13FF"/>
    <w:rsid w:val="00EF169C"/>
    <w:rsid w:val="00EF1A9C"/>
    <w:rsid w:val="00EF1F70"/>
    <w:rsid w:val="00EF3DDC"/>
    <w:rsid w:val="00EF3E49"/>
    <w:rsid w:val="00EF416E"/>
    <w:rsid w:val="00EF4A8B"/>
    <w:rsid w:val="00EF4DE2"/>
    <w:rsid w:val="00EF4EAF"/>
    <w:rsid w:val="00EF5E2A"/>
    <w:rsid w:val="00EF6051"/>
    <w:rsid w:val="00EF6C97"/>
    <w:rsid w:val="00EF7DEA"/>
    <w:rsid w:val="00F00719"/>
    <w:rsid w:val="00F00954"/>
    <w:rsid w:val="00F009E6"/>
    <w:rsid w:val="00F013AD"/>
    <w:rsid w:val="00F016F5"/>
    <w:rsid w:val="00F01FB8"/>
    <w:rsid w:val="00F024E8"/>
    <w:rsid w:val="00F02616"/>
    <w:rsid w:val="00F02C91"/>
    <w:rsid w:val="00F02E92"/>
    <w:rsid w:val="00F02EB9"/>
    <w:rsid w:val="00F04B67"/>
    <w:rsid w:val="00F04DDB"/>
    <w:rsid w:val="00F053B3"/>
    <w:rsid w:val="00F062B7"/>
    <w:rsid w:val="00F066CF"/>
    <w:rsid w:val="00F078AC"/>
    <w:rsid w:val="00F10C01"/>
    <w:rsid w:val="00F10CB2"/>
    <w:rsid w:val="00F10D94"/>
    <w:rsid w:val="00F112B2"/>
    <w:rsid w:val="00F115BC"/>
    <w:rsid w:val="00F1260D"/>
    <w:rsid w:val="00F1267B"/>
    <w:rsid w:val="00F12867"/>
    <w:rsid w:val="00F13201"/>
    <w:rsid w:val="00F143C7"/>
    <w:rsid w:val="00F15749"/>
    <w:rsid w:val="00F15A14"/>
    <w:rsid w:val="00F15F19"/>
    <w:rsid w:val="00F16207"/>
    <w:rsid w:val="00F1667F"/>
    <w:rsid w:val="00F20366"/>
    <w:rsid w:val="00F20402"/>
    <w:rsid w:val="00F2056E"/>
    <w:rsid w:val="00F207AB"/>
    <w:rsid w:val="00F2084C"/>
    <w:rsid w:val="00F208C7"/>
    <w:rsid w:val="00F2095F"/>
    <w:rsid w:val="00F20A71"/>
    <w:rsid w:val="00F22645"/>
    <w:rsid w:val="00F23666"/>
    <w:rsid w:val="00F237CC"/>
    <w:rsid w:val="00F25265"/>
    <w:rsid w:val="00F25288"/>
    <w:rsid w:val="00F259B8"/>
    <w:rsid w:val="00F26833"/>
    <w:rsid w:val="00F269C5"/>
    <w:rsid w:val="00F27312"/>
    <w:rsid w:val="00F27419"/>
    <w:rsid w:val="00F27D42"/>
    <w:rsid w:val="00F27E60"/>
    <w:rsid w:val="00F3061D"/>
    <w:rsid w:val="00F30A41"/>
    <w:rsid w:val="00F30C6A"/>
    <w:rsid w:val="00F31670"/>
    <w:rsid w:val="00F3235C"/>
    <w:rsid w:val="00F32447"/>
    <w:rsid w:val="00F32A4E"/>
    <w:rsid w:val="00F32AFE"/>
    <w:rsid w:val="00F33A1C"/>
    <w:rsid w:val="00F3493A"/>
    <w:rsid w:val="00F34C1F"/>
    <w:rsid w:val="00F3550C"/>
    <w:rsid w:val="00F36D71"/>
    <w:rsid w:val="00F36E36"/>
    <w:rsid w:val="00F37DC4"/>
    <w:rsid w:val="00F4015C"/>
    <w:rsid w:val="00F41A1A"/>
    <w:rsid w:val="00F41ACF"/>
    <w:rsid w:val="00F4280D"/>
    <w:rsid w:val="00F42B7A"/>
    <w:rsid w:val="00F43D5A"/>
    <w:rsid w:val="00F44747"/>
    <w:rsid w:val="00F44B43"/>
    <w:rsid w:val="00F45376"/>
    <w:rsid w:val="00F46131"/>
    <w:rsid w:val="00F46F1C"/>
    <w:rsid w:val="00F46F7E"/>
    <w:rsid w:val="00F473CE"/>
    <w:rsid w:val="00F50109"/>
    <w:rsid w:val="00F51A0D"/>
    <w:rsid w:val="00F5248C"/>
    <w:rsid w:val="00F52CF8"/>
    <w:rsid w:val="00F53787"/>
    <w:rsid w:val="00F54482"/>
    <w:rsid w:val="00F5462B"/>
    <w:rsid w:val="00F55950"/>
    <w:rsid w:val="00F55ACA"/>
    <w:rsid w:val="00F56050"/>
    <w:rsid w:val="00F567ED"/>
    <w:rsid w:val="00F56A6E"/>
    <w:rsid w:val="00F56A71"/>
    <w:rsid w:val="00F56DEF"/>
    <w:rsid w:val="00F57552"/>
    <w:rsid w:val="00F57D4C"/>
    <w:rsid w:val="00F57F42"/>
    <w:rsid w:val="00F6059E"/>
    <w:rsid w:val="00F60BF9"/>
    <w:rsid w:val="00F60C61"/>
    <w:rsid w:val="00F622F6"/>
    <w:rsid w:val="00F63C0C"/>
    <w:rsid w:val="00F63CE6"/>
    <w:rsid w:val="00F63EDB"/>
    <w:rsid w:val="00F644BA"/>
    <w:rsid w:val="00F65A17"/>
    <w:rsid w:val="00F66534"/>
    <w:rsid w:val="00F670C4"/>
    <w:rsid w:val="00F67FD3"/>
    <w:rsid w:val="00F706FB"/>
    <w:rsid w:val="00F71084"/>
    <w:rsid w:val="00F714C7"/>
    <w:rsid w:val="00F71872"/>
    <w:rsid w:val="00F71B1B"/>
    <w:rsid w:val="00F71C23"/>
    <w:rsid w:val="00F720F1"/>
    <w:rsid w:val="00F72D56"/>
    <w:rsid w:val="00F73190"/>
    <w:rsid w:val="00F73560"/>
    <w:rsid w:val="00F73B4A"/>
    <w:rsid w:val="00F74B9C"/>
    <w:rsid w:val="00F74EB1"/>
    <w:rsid w:val="00F763E0"/>
    <w:rsid w:val="00F767DD"/>
    <w:rsid w:val="00F76EAE"/>
    <w:rsid w:val="00F770F6"/>
    <w:rsid w:val="00F77BEE"/>
    <w:rsid w:val="00F80088"/>
    <w:rsid w:val="00F801DF"/>
    <w:rsid w:val="00F802C6"/>
    <w:rsid w:val="00F809B1"/>
    <w:rsid w:val="00F8152E"/>
    <w:rsid w:val="00F81FD7"/>
    <w:rsid w:val="00F820F2"/>
    <w:rsid w:val="00F848FF"/>
    <w:rsid w:val="00F84B0E"/>
    <w:rsid w:val="00F86917"/>
    <w:rsid w:val="00F86B25"/>
    <w:rsid w:val="00F877F5"/>
    <w:rsid w:val="00F90A28"/>
    <w:rsid w:val="00F90F09"/>
    <w:rsid w:val="00F91BE6"/>
    <w:rsid w:val="00F92737"/>
    <w:rsid w:val="00F9339B"/>
    <w:rsid w:val="00F9364A"/>
    <w:rsid w:val="00F936B5"/>
    <w:rsid w:val="00F93FA9"/>
    <w:rsid w:val="00F9479E"/>
    <w:rsid w:val="00F94AC4"/>
    <w:rsid w:val="00F94C04"/>
    <w:rsid w:val="00F9507F"/>
    <w:rsid w:val="00F951D9"/>
    <w:rsid w:val="00F95323"/>
    <w:rsid w:val="00F95D1B"/>
    <w:rsid w:val="00F95E95"/>
    <w:rsid w:val="00F968DE"/>
    <w:rsid w:val="00F97483"/>
    <w:rsid w:val="00F974D0"/>
    <w:rsid w:val="00F97C7A"/>
    <w:rsid w:val="00FA01E5"/>
    <w:rsid w:val="00FA02BE"/>
    <w:rsid w:val="00FA0594"/>
    <w:rsid w:val="00FA0CEA"/>
    <w:rsid w:val="00FA0E9D"/>
    <w:rsid w:val="00FA0FEA"/>
    <w:rsid w:val="00FA1328"/>
    <w:rsid w:val="00FA1E2B"/>
    <w:rsid w:val="00FA20D5"/>
    <w:rsid w:val="00FA2D00"/>
    <w:rsid w:val="00FA2ED3"/>
    <w:rsid w:val="00FA508A"/>
    <w:rsid w:val="00FA6270"/>
    <w:rsid w:val="00FA6508"/>
    <w:rsid w:val="00FA6FB3"/>
    <w:rsid w:val="00FA7342"/>
    <w:rsid w:val="00FA7990"/>
    <w:rsid w:val="00FA7D5B"/>
    <w:rsid w:val="00FA7DD8"/>
    <w:rsid w:val="00FB0631"/>
    <w:rsid w:val="00FB07CB"/>
    <w:rsid w:val="00FB0800"/>
    <w:rsid w:val="00FB0FA1"/>
    <w:rsid w:val="00FB1B49"/>
    <w:rsid w:val="00FB3151"/>
    <w:rsid w:val="00FB3E75"/>
    <w:rsid w:val="00FB3F34"/>
    <w:rsid w:val="00FB4A63"/>
    <w:rsid w:val="00FB5192"/>
    <w:rsid w:val="00FB5381"/>
    <w:rsid w:val="00FB7929"/>
    <w:rsid w:val="00FB7B59"/>
    <w:rsid w:val="00FC088C"/>
    <w:rsid w:val="00FC0C2B"/>
    <w:rsid w:val="00FC0DAE"/>
    <w:rsid w:val="00FC1613"/>
    <w:rsid w:val="00FC22B7"/>
    <w:rsid w:val="00FC26E9"/>
    <w:rsid w:val="00FC28E0"/>
    <w:rsid w:val="00FC2D0B"/>
    <w:rsid w:val="00FC307E"/>
    <w:rsid w:val="00FC41EC"/>
    <w:rsid w:val="00FC425B"/>
    <w:rsid w:val="00FC60A2"/>
    <w:rsid w:val="00FC7522"/>
    <w:rsid w:val="00FD02D5"/>
    <w:rsid w:val="00FD08E5"/>
    <w:rsid w:val="00FD0CAE"/>
    <w:rsid w:val="00FD1462"/>
    <w:rsid w:val="00FD14AA"/>
    <w:rsid w:val="00FD1606"/>
    <w:rsid w:val="00FD1A69"/>
    <w:rsid w:val="00FD2423"/>
    <w:rsid w:val="00FD3886"/>
    <w:rsid w:val="00FD4398"/>
    <w:rsid w:val="00FD4D98"/>
    <w:rsid w:val="00FD4EC8"/>
    <w:rsid w:val="00FD5DBB"/>
    <w:rsid w:val="00FD6A06"/>
    <w:rsid w:val="00FD72E6"/>
    <w:rsid w:val="00FD7704"/>
    <w:rsid w:val="00FE030F"/>
    <w:rsid w:val="00FE047B"/>
    <w:rsid w:val="00FE078C"/>
    <w:rsid w:val="00FE143D"/>
    <w:rsid w:val="00FE1D3E"/>
    <w:rsid w:val="00FE2259"/>
    <w:rsid w:val="00FE240B"/>
    <w:rsid w:val="00FE2682"/>
    <w:rsid w:val="00FE273D"/>
    <w:rsid w:val="00FE3553"/>
    <w:rsid w:val="00FE3677"/>
    <w:rsid w:val="00FE3844"/>
    <w:rsid w:val="00FE42BD"/>
    <w:rsid w:val="00FE4B09"/>
    <w:rsid w:val="00FE4D36"/>
    <w:rsid w:val="00FE4D84"/>
    <w:rsid w:val="00FE4F4D"/>
    <w:rsid w:val="00FE4F5D"/>
    <w:rsid w:val="00FE5EE0"/>
    <w:rsid w:val="00FE6E29"/>
    <w:rsid w:val="00FE706D"/>
    <w:rsid w:val="00FE7270"/>
    <w:rsid w:val="00FF09F6"/>
    <w:rsid w:val="00FF2F88"/>
    <w:rsid w:val="00FF337E"/>
    <w:rsid w:val="00FF3574"/>
    <w:rsid w:val="00FF3754"/>
    <w:rsid w:val="00FF3A17"/>
    <w:rsid w:val="00FF3A57"/>
    <w:rsid w:val="00FF3DCE"/>
    <w:rsid w:val="00FF42E7"/>
    <w:rsid w:val="00FF4683"/>
    <w:rsid w:val="00FF4A12"/>
    <w:rsid w:val="00FF4A23"/>
    <w:rsid w:val="00FF4FE3"/>
    <w:rsid w:val="00FF53D0"/>
    <w:rsid w:val="00FF60F7"/>
    <w:rsid w:val="00FF6212"/>
    <w:rsid w:val="00FF6C96"/>
    <w:rsid w:val="00FF7009"/>
    <w:rsid w:val="00FF7175"/>
    <w:rsid w:val="013BA1F7"/>
    <w:rsid w:val="0530520D"/>
    <w:rsid w:val="05A2E025"/>
    <w:rsid w:val="0642FDDE"/>
    <w:rsid w:val="068B819D"/>
    <w:rsid w:val="06B59EFC"/>
    <w:rsid w:val="07062C89"/>
    <w:rsid w:val="0735C5BE"/>
    <w:rsid w:val="076F37AE"/>
    <w:rsid w:val="0944ED74"/>
    <w:rsid w:val="0BD11626"/>
    <w:rsid w:val="0BFDEA41"/>
    <w:rsid w:val="0CFD81CC"/>
    <w:rsid w:val="10622E84"/>
    <w:rsid w:val="11EC019D"/>
    <w:rsid w:val="1288A83C"/>
    <w:rsid w:val="136FC621"/>
    <w:rsid w:val="13C35C1B"/>
    <w:rsid w:val="14078F84"/>
    <w:rsid w:val="154EC709"/>
    <w:rsid w:val="15AE51B3"/>
    <w:rsid w:val="167BF390"/>
    <w:rsid w:val="179A549C"/>
    <w:rsid w:val="1820B322"/>
    <w:rsid w:val="18E6EF8F"/>
    <w:rsid w:val="19133EEB"/>
    <w:rsid w:val="1A1E7986"/>
    <w:rsid w:val="1A5A711D"/>
    <w:rsid w:val="1B900EEC"/>
    <w:rsid w:val="1BFABC72"/>
    <w:rsid w:val="1D39B771"/>
    <w:rsid w:val="1E756349"/>
    <w:rsid w:val="1E7702F6"/>
    <w:rsid w:val="1F9A79DC"/>
    <w:rsid w:val="210CB17C"/>
    <w:rsid w:val="22216C0F"/>
    <w:rsid w:val="222B222C"/>
    <w:rsid w:val="22BAEFC1"/>
    <w:rsid w:val="23655E36"/>
    <w:rsid w:val="23FB134C"/>
    <w:rsid w:val="2414E8F0"/>
    <w:rsid w:val="251A9F1E"/>
    <w:rsid w:val="25BD883B"/>
    <w:rsid w:val="260AC554"/>
    <w:rsid w:val="2639E8E9"/>
    <w:rsid w:val="2756F88D"/>
    <w:rsid w:val="27B865EC"/>
    <w:rsid w:val="2867A188"/>
    <w:rsid w:val="28B2281D"/>
    <w:rsid w:val="2B7244C8"/>
    <w:rsid w:val="2B8E2E58"/>
    <w:rsid w:val="2D2CFF02"/>
    <w:rsid w:val="3032316E"/>
    <w:rsid w:val="30533CB4"/>
    <w:rsid w:val="336DC217"/>
    <w:rsid w:val="37EFBE6B"/>
    <w:rsid w:val="3AD6363E"/>
    <w:rsid w:val="3B849BE7"/>
    <w:rsid w:val="3C44932B"/>
    <w:rsid w:val="3C713CEB"/>
    <w:rsid w:val="3D0A4748"/>
    <w:rsid w:val="3E0F9DA3"/>
    <w:rsid w:val="3E3E456A"/>
    <w:rsid w:val="4108C8FF"/>
    <w:rsid w:val="412EE051"/>
    <w:rsid w:val="415FE5F8"/>
    <w:rsid w:val="42557182"/>
    <w:rsid w:val="442F126B"/>
    <w:rsid w:val="44E19A34"/>
    <w:rsid w:val="4787A0D7"/>
    <w:rsid w:val="48CE7804"/>
    <w:rsid w:val="4A098529"/>
    <w:rsid w:val="4CDB7EBB"/>
    <w:rsid w:val="4CE2BE45"/>
    <w:rsid w:val="4FDE8369"/>
    <w:rsid w:val="5066AADF"/>
    <w:rsid w:val="50AE8A0B"/>
    <w:rsid w:val="50BC9DB2"/>
    <w:rsid w:val="5147AA7F"/>
    <w:rsid w:val="5177A083"/>
    <w:rsid w:val="52E39015"/>
    <w:rsid w:val="5365F514"/>
    <w:rsid w:val="547EE69A"/>
    <w:rsid w:val="557C239A"/>
    <w:rsid w:val="55E2D83B"/>
    <w:rsid w:val="564D2D75"/>
    <w:rsid w:val="570F3C76"/>
    <w:rsid w:val="57F15B29"/>
    <w:rsid w:val="584990B5"/>
    <w:rsid w:val="593D53A8"/>
    <w:rsid w:val="59A33746"/>
    <w:rsid w:val="5A165AA7"/>
    <w:rsid w:val="5D631CC6"/>
    <w:rsid w:val="5D769B5F"/>
    <w:rsid w:val="5E6E19CE"/>
    <w:rsid w:val="5FC45BC8"/>
    <w:rsid w:val="6027CA14"/>
    <w:rsid w:val="6242EC6D"/>
    <w:rsid w:val="627E67F0"/>
    <w:rsid w:val="64D2469E"/>
    <w:rsid w:val="64EF9CE0"/>
    <w:rsid w:val="656CD7DB"/>
    <w:rsid w:val="660BFC9F"/>
    <w:rsid w:val="66457EAF"/>
    <w:rsid w:val="68321F85"/>
    <w:rsid w:val="69C85525"/>
    <w:rsid w:val="6C5FD504"/>
    <w:rsid w:val="6D50AEB5"/>
    <w:rsid w:val="6F11C1E3"/>
    <w:rsid w:val="712C0821"/>
    <w:rsid w:val="72B652D2"/>
    <w:rsid w:val="730A1B1C"/>
    <w:rsid w:val="757B4C83"/>
    <w:rsid w:val="76716C5B"/>
    <w:rsid w:val="76EB447E"/>
    <w:rsid w:val="7708D66A"/>
    <w:rsid w:val="787E5131"/>
    <w:rsid w:val="7AAC0640"/>
    <w:rsid w:val="7BABE5B9"/>
    <w:rsid w:val="7BE3EE2B"/>
    <w:rsid w:val="7BF27A92"/>
    <w:rsid w:val="7C36B1D0"/>
    <w:rsid w:val="7D8AA546"/>
    <w:rsid w:val="7DC88838"/>
    <w:rsid w:val="7DE91040"/>
    <w:rsid w:val="7F51B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204DDF"/>
  <w15:chartTrackingRefBased/>
  <w15:docId w15:val="{C9A7081D-D813-4640-9368-BD3FFF4F4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D85"/>
    <w:pPr>
      <w:spacing w:before="320"/>
      <w:jc w:val="both"/>
    </w:pPr>
    <w:rPr>
      <w:rFonts w:ascii="Arial" w:hAnsi="Arial"/>
    </w:rPr>
  </w:style>
  <w:style w:type="paragraph" w:styleId="Titre1">
    <w:name w:val="heading 1"/>
    <w:aliases w:val="TITRE 1,Titre 1 / I,Chapitre,Titre 1 Annexes,1. Titre 1,titre1tom,1 - Titre 1,Chapitre1,Chapitre2,Chapitre3,Chapitre4,Chapitre5,Chapitre6,Chapitre7,Chapitre11,Chapitre21,Chapitre31,Chapitre41,Chapitre51,Chapitre61,Chapitre8,Chapitre9"/>
    <w:basedOn w:val="Normal"/>
    <w:next w:val="Normal"/>
    <w:autoRedefine/>
    <w:qFormat/>
    <w:rsid w:val="00B5015D"/>
    <w:pPr>
      <w:numPr>
        <w:numId w:val="16"/>
      </w:numPr>
      <w:pBdr>
        <w:bottom w:val="single" w:sz="4" w:space="1" w:color="auto"/>
      </w:pBdr>
      <w:spacing w:before="600" w:after="360"/>
      <w:outlineLvl w:val="0"/>
    </w:pPr>
    <w:rPr>
      <w:b/>
      <w:bCs/>
      <w:smallCaps/>
      <w:sz w:val="32"/>
      <w:szCs w:val="32"/>
    </w:rPr>
  </w:style>
  <w:style w:type="paragraph" w:styleId="Titre2">
    <w:name w:val="heading 2"/>
    <w:aliases w:val="sous-chapitre,Titre 2 * 0.0.,Titre 2*,Titre 2 / 1.,Titre 2 Annexe,retrait normal,Titre5,Titre1.1,Titre 2 Car,2,(cntl 2),Sous-Titre,T2,Titre 22,Titre 221,Titre 222,Titre 223,Titre 224,Titre 2211,Titre 2221,Titre 225,Titre 2212,Titre 2222,CHAP2"/>
    <w:basedOn w:val="Normal"/>
    <w:next w:val="Normal"/>
    <w:autoRedefine/>
    <w:qFormat/>
    <w:rsid w:val="00CA37EE"/>
    <w:pPr>
      <w:spacing w:before="400"/>
      <w:outlineLvl w:val="1"/>
    </w:pPr>
    <w:rPr>
      <w:rFonts w:ascii="Arial Gras" w:hAnsi="Arial Gras"/>
      <w:b/>
      <w:bCs/>
      <w:caps/>
      <w:sz w:val="28"/>
      <w:szCs w:val="28"/>
    </w:rPr>
  </w:style>
  <w:style w:type="paragraph" w:styleId="Titre3">
    <w:name w:val="heading 3"/>
    <w:aliases w:val="Titre annexe,retrait2,Section,Ss titre 1,Ss titre 2,Titre 3 / 1.1.,Titre 3 (1.1.1.),TITRE 3 (1.1.1.),Titre 3 Annexes,retrait21,§1.1.1,§1.1.1.,T3,Section1,Section2,Section11,InterTitre,CHAP3,Titre pad 3,Titre 3 Car3,Titre 3 Car Car1,sous titre"/>
    <w:basedOn w:val="Normal"/>
    <w:next w:val="Normal"/>
    <w:link w:val="Titre3Car"/>
    <w:uiPriority w:val="9"/>
    <w:qFormat/>
    <w:rsid w:val="003205CA"/>
    <w:pPr>
      <w:spacing w:before="120"/>
      <w:outlineLvl w:val="2"/>
    </w:pPr>
    <w:rPr>
      <w:b/>
      <w:bCs/>
      <w:sz w:val="24"/>
      <w:szCs w:val="24"/>
    </w:rPr>
  </w:style>
  <w:style w:type="paragraph" w:styleId="Titre4">
    <w:name w:val="heading 4"/>
    <w:aliases w:val="Pièce T Niv2,Sous-Section,Sous-InterTitre,Titre 4 Annexes,§1.1.1.1,§1.1.1.1.,CHAP4,T4,Sous-Section1,Sous-Section2,Sous-Section11,Titre pad 4,Titre 4 re,Sous-Sec"/>
    <w:basedOn w:val="Normal"/>
    <w:next w:val="Normal"/>
    <w:link w:val="Titre4Car"/>
    <w:autoRedefine/>
    <w:qFormat/>
    <w:rsid w:val="003F5879"/>
    <w:pPr>
      <w:numPr>
        <w:ilvl w:val="1"/>
        <w:numId w:val="18"/>
      </w:numPr>
      <w:spacing w:before="360" w:after="200"/>
      <w:outlineLvl w:val="3"/>
    </w:pPr>
    <w:rPr>
      <w:rFonts w:ascii="Arial Gras" w:hAnsi="Arial Gras"/>
      <w:b/>
      <w:smallCaps/>
      <w:szCs w:val="18"/>
    </w:rPr>
  </w:style>
  <w:style w:type="paragraph" w:styleId="Titre5">
    <w:name w:val="heading 5"/>
    <w:aliases w:val="Titre 1b,Titre figure,Titre 1b1"/>
    <w:basedOn w:val="Normal"/>
    <w:next w:val="Normal"/>
    <w:rsid w:val="00571349"/>
    <w:pPr>
      <w:numPr>
        <w:ilvl w:val="4"/>
        <w:numId w:val="2"/>
      </w:numPr>
      <w:outlineLvl w:val="4"/>
    </w:pPr>
    <w:rPr>
      <w:b/>
      <w:bCs/>
      <w:i/>
      <w:iCs/>
    </w:rPr>
  </w:style>
  <w:style w:type="paragraph" w:styleId="Titre6">
    <w:name w:val="heading 6"/>
    <w:basedOn w:val="Normal"/>
    <w:next w:val="Normal"/>
    <w:rsid w:val="00571349"/>
    <w:pPr>
      <w:numPr>
        <w:ilvl w:val="5"/>
        <w:numId w:val="2"/>
      </w:numPr>
      <w:outlineLvl w:val="5"/>
    </w:pPr>
    <w:rPr>
      <w:i/>
      <w:iCs/>
    </w:rPr>
  </w:style>
  <w:style w:type="paragraph" w:styleId="Titre7">
    <w:name w:val="heading 7"/>
    <w:basedOn w:val="Normal"/>
    <w:next w:val="Normal"/>
    <w:rsid w:val="00571349"/>
    <w:pPr>
      <w:numPr>
        <w:ilvl w:val="6"/>
        <w:numId w:val="3"/>
      </w:numPr>
      <w:spacing w:before="240" w:after="60"/>
      <w:outlineLvl w:val="6"/>
    </w:pPr>
  </w:style>
  <w:style w:type="paragraph" w:styleId="Titre8">
    <w:name w:val="heading 8"/>
    <w:basedOn w:val="Normal"/>
    <w:next w:val="Normal"/>
    <w:rsid w:val="00571349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rsid w:val="00571349"/>
    <w:pPr>
      <w:numPr>
        <w:ilvl w:val="8"/>
        <w:numId w:val="3"/>
      </w:numPr>
      <w:spacing w:before="240" w:after="60"/>
      <w:outlineLvl w:val="8"/>
    </w:pPr>
    <w:rPr>
      <w:b/>
      <w:bCs/>
      <w:i/>
      <w:iCs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"/>
    <w:basedOn w:val="Normal"/>
    <w:link w:val="En-tteCar"/>
    <w:uiPriority w:val="99"/>
    <w:rsid w:val="00571349"/>
    <w:pPr>
      <w:pBdr>
        <w:bottom w:val="single" w:sz="4" w:space="3" w:color="808080"/>
      </w:pBdr>
      <w:tabs>
        <w:tab w:val="center" w:pos="4536"/>
        <w:tab w:val="right" w:pos="9072"/>
      </w:tabs>
    </w:pPr>
    <w:rPr>
      <w:color w:val="808080"/>
      <w:szCs w:val="18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571349"/>
    <w:pPr>
      <w:pBdr>
        <w:top w:val="single" w:sz="4" w:space="3" w:color="808080"/>
      </w:pBdr>
      <w:tabs>
        <w:tab w:val="center" w:pos="4536"/>
        <w:tab w:val="right" w:pos="9072"/>
      </w:tabs>
    </w:pPr>
    <w:rPr>
      <w:color w:val="808080"/>
      <w:sz w:val="16"/>
      <w:szCs w:val="16"/>
      <w:lang w:val="x-none" w:eastAsia="x-none"/>
    </w:rPr>
  </w:style>
  <w:style w:type="character" w:styleId="Numrodepage">
    <w:name w:val="page number"/>
    <w:semiHidden/>
    <w:rsid w:val="00571349"/>
    <w:rPr>
      <w:rFonts w:ascii="Tahoma" w:hAnsi="Tahoma"/>
      <w:sz w:val="16"/>
      <w:szCs w:val="16"/>
    </w:rPr>
  </w:style>
  <w:style w:type="paragraph" w:styleId="TM1">
    <w:name w:val="toc 1"/>
    <w:basedOn w:val="Normal"/>
    <w:next w:val="Normal"/>
    <w:uiPriority w:val="39"/>
    <w:rsid w:val="00571349"/>
    <w:pPr>
      <w:spacing w:before="120"/>
      <w:jc w:val="left"/>
    </w:pPr>
    <w:rPr>
      <w:b/>
      <w:bCs/>
      <w:caps/>
      <w:szCs w:val="18"/>
    </w:rPr>
  </w:style>
  <w:style w:type="paragraph" w:styleId="TM2">
    <w:name w:val="toc 2"/>
    <w:basedOn w:val="Normal"/>
    <w:next w:val="Normal"/>
    <w:uiPriority w:val="39"/>
    <w:rsid w:val="00571349"/>
    <w:pPr>
      <w:ind w:left="200"/>
      <w:jc w:val="left"/>
    </w:pPr>
    <w:rPr>
      <w:caps/>
      <w:szCs w:val="18"/>
    </w:rPr>
  </w:style>
  <w:style w:type="paragraph" w:styleId="TM3">
    <w:name w:val="toc 3"/>
    <w:basedOn w:val="Normal"/>
    <w:next w:val="Normal"/>
    <w:uiPriority w:val="39"/>
    <w:rsid w:val="00571349"/>
    <w:pPr>
      <w:ind w:left="400"/>
      <w:jc w:val="left"/>
    </w:pPr>
    <w:rPr>
      <w:i/>
      <w:iCs/>
      <w:caps/>
      <w:szCs w:val="18"/>
    </w:rPr>
  </w:style>
  <w:style w:type="paragraph" w:styleId="TM4">
    <w:name w:val="toc 4"/>
    <w:basedOn w:val="Normal"/>
    <w:next w:val="Normal"/>
    <w:uiPriority w:val="39"/>
    <w:rsid w:val="00571349"/>
    <w:pPr>
      <w:ind w:left="600"/>
      <w:jc w:val="left"/>
    </w:pPr>
    <w:rPr>
      <w:caps/>
      <w:szCs w:val="18"/>
    </w:rPr>
  </w:style>
  <w:style w:type="paragraph" w:styleId="TM5">
    <w:name w:val="toc 5"/>
    <w:basedOn w:val="Normal"/>
    <w:next w:val="Normal"/>
    <w:semiHidden/>
    <w:rsid w:val="00571349"/>
    <w:pPr>
      <w:ind w:left="800"/>
      <w:jc w:val="left"/>
    </w:pPr>
    <w:rPr>
      <w:caps/>
      <w:szCs w:val="18"/>
    </w:rPr>
  </w:style>
  <w:style w:type="paragraph" w:styleId="TM6">
    <w:name w:val="toc 6"/>
    <w:basedOn w:val="Normal"/>
    <w:next w:val="Normal"/>
    <w:semiHidden/>
    <w:rsid w:val="00571349"/>
    <w:pPr>
      <w:ind w:left="1000"/>
      <w:jc w:val="left"/>
    </w:pPr>
    <w:rPr>
      <w:smallCaps/>
      <w:szCs w:val="18"/>
    </w:rPr>
  </w:style>
  <w:style w:type="paragraph" w:styleId="TM7">
    <w:name w:val="toc 7"/>
    <w:basedOn w:val="Normal"/>
    <w:next w:val="Normal"/>
    <w:semiHidden/>
    <w:rsid w:val="00571349"/>
    <w:pPr>
      <w:ind w:left="1200"/>
      <w:jc w:val="left"/>
    </w:pPr>
    <w:rPr>
      <w:smallCaps/>
      <w:szCs w:val="18"/>
    </w:rPr>
  </w:style>
  <w:style w:type="paragraph" w:styleId="TM8">
    <w:name w:val="toc 8"/>
    <w:basedOn w:val="Normal"/>
    <w:next w:val="Normal"/>
    <w:semiHidden/>
    <w:rsid w:val="00571349"/>
    <w:pPr>
      <w:ind w:left="1400"/>
      <w:jc w:val="left"/>
    </w:pPr>
    <w:rPr>
      <w:smallCaps/>
      <w:szCs w:val="18"/>
    </w:rPr>
  </w:style>
  <w:style w:type="paragraph" w:styleId="TM9">
    <w:name w:val="toc 9"/>
    <w:basedOn w:val="Normal"/>
    <w:next w:val="Normal"/>
    <w:uiPriority w:val="39"/>
    <w:rsid w:val="00571349"/>
    <w:pPr>
      <w:ind w:left="1600"/>
      <w:jc w:val="left"/>
    </w:pPr>
    <w:rPr>
      <w:smallCaps/>
      <w:szCs w:val="18"/>
    </w:rPr>
  </w:style>
  <w:style w:type="paragraph" w:styleId="Tabledesillustrations">
    <w:name w:val="table of figures"/>
    <w:basedOn w:val="Normal"/>
    <w:next w:val="Normal"/>
    <w:semiHidden/>
    <w:rsid w:val="00571349"/>
    <w:pPr>
      <w:ind w:left="400" w:hanging="400"/>
      <w:jc w:val="left"/>
    </w:pPr>
    <w:rPr>
      <w:caps/>
      <w:szCs w:val="18"/>
    </w:rPr>
  </w:style>
  <w:style w:type="paragraph" w:customStyle="1" w:styleId="Puce1">
    <w:name w:val="Puce 1"/>
    <w:basedOn w:val="Normal"/>
    <w:rsid w:val="00F473CE"/>
    <w:pPr>
      <w:numPr>
        <w:numId w:val="1"/>
      </w:numPr>
      <w:contextualSpacing/>
    </w:pPr>
  </w:style>
  <w:style w:type="paragraph" w:customStyle="1" w:styleId="Puce2">
    <w:name w:val="Puce 2"/>
    <w:basedOn w:val="Normal"/>
    <w:rsid w:val="00571349"/>
    <w:pPr>
      <w:numPr>
        <w:ilvl w:val="1"/>
        <w:numId w:val="4"/>
      </w:numPr>
    </w:pPr>
  </w:style>
  <w:style w:type="paragraph" w:styleId="Lgende">
    <w:name w:val="caption"/>
    <w:basedOn w:val="Normal"/>
    <w:next w:val="Tableau"/>
    <w:qFormat/>
    <w:rsid w:val="00571349"/>
    <w:pPr>
      <w:spacing w:before="120"/>
      <w:jc w:val="center"/>
    </w:pPr>
    <w:rPr>
      <w:b/>
      <w:bCs/>
      <w:smallCaps/>
      <w:szCs w:val="18"/>
    </w:rPr>
  </w:style>
  <w:style w:type="paragraph" w:customStyle="1" w:styleId="Tableau">
    <w:name w:val="Tableau"/>
    <w:basedOn w:val="Tabledesillustrations"/>
    <w:rsid w:val="00571349"/>
    <w:pPr>
      <w:ind w:left="0" w:firstLine="0"/>
      <w:jc w:val="center"/>
    </w:pPr>
  </w:style>
  <w:style w:type="paragraph" w:customStyle="1" w:styleId="Insertionautomatique">
    <w:name w:val="Insertion automatique"/>
    <w:basedOn w:val="Normal"/>
    <w:rsid w:val="00571349"/>
    <w:pPr>
      <w:jc w:val="center"/>
    </w:pPr>
    <w:rPr>
      <w:sz w:val="14"/>
      <w:szCs w:val="14"/>
    </w:rPr>
  </w:style>
  <w:style w:type="character" w:styleId="Lienhypertexte">
    <w:name w:val="Hyperlink"/>
    <w:uiPriority w:val="99"/>
    <w:rsid w:val="00571349"/>
    <w:rPr>
      <w:rFonts w:ascii="Tahoma" w:hAnsi="Tahoma"/>
      <w:sz w:val="20"/>
      <w:szCs w:val="20"/>
      <w:u w:val="single"/>
    </w:rPr>
  </w:style>
  <w:style w:type="paragraph" w:customStyle="1" w:styleId="LILLE">
    <w:name w:val="LILLE"/>
    <w:rsid w:val="00571349"/>
    <w:pPr>
      <w:keepNext/>
      <w:jc w:val="center"/>
    </w:pPr>
    <w:rPr>
      <w:rFonts w:ascii="Tahoma" w:hAnsi="Tahoma"/>
      <w:sz w:val="14"/>
      <w:szCs w:val="14"/>
    </w:rPr>
  </w:style>
  <w:style w:type="paragraph" w:customStyle="1" w:styleId="RETRAIT1">
    <w:name w:val="RETRAIT 1"/>
    <w:basedOn w:val="Normal"/>
    <w:rsid w:val="00571349"/>
    <w:pPr>
      <w:numPr>
        <w:numId w:val="13"/>
      </w:numPr>
    </w:pPr>
    <w:rPr>
      <w:rFonts w:cs="Tahoma"/>
      <w:szCs w:val="22"/>
    </w:rPr>
  </w:style>
  <w:style w:type="paragraph" w:customStyle="1" w:styleId="TEXTE">
    <w:name w:val="TEXTE"/>
    <w:basedOn w:val="Normal"/>
    <w:rsid w:val="00571349"/>
    <w:pPr>
      <w:ind w:left="567"/>
    </w:pPr>
    <w:rPr>
      <w:rFonts w:ascii="Times New Roman" w:hAnsi="Times New Roman"/>
      <w:sz w:val="22"/>
      <w:szCs w:val="22"/>
    </w:rPr>
  </w:style>
  <w:style w:type="paragraph" w:customStyle="1" w:styleId="LOGOBOURGOIS">
    <w:name w:val="LOGO BOURGOIS"/>
    <w:rsid w:val="00571349"/>
  </w:style>
  <w:style w:type="character" w:styleId="Lienhypertextesuivivisit">
    <w:name w:val="FollowedHyperlink"/>
    <w:semiHidden/>
    <w:rsid w:val="00571349"/>
    <w:rPr>
      <w:color w:val="800080"/>
      <w:u w:val="single"/>
    </w:rPr>
  </w:style>
  <w:style w:type="paragraph" w:styleId="Notedebasdepage">
    <w:name w:val="footnote text"/>
    <w:basedOn w:val="Normal"/>
    <w:semiHidden/>
    <w:rsid w:val="00571349"/>
  </w:style>
  <w:style w:type="character" w:styleId="Appelnotedebasdep">
    <w:name w:val="footnote reference"/>
    <w:semiHidden/>
    <w:rsid w:val="00571349"/>
    <w:rPr>
      <w:vertAlign w:val="superscript"/>
    </w:rPr>
  </w:style>
  <w:style w:type="paragraph" w:customStyle="1" w:styleId="Normal1">
    <w:name w:val="Normal 1"/>
    <w:basedOn w:val="Normal"/>
    <w:rsid w:val="00571349"/>
    <w:pPr>
      <w:ind w:left="567"/>
    </w:pPr>
  </w:style>
  <w:style w:type="paragraph" w:customStyle="1" w:styleId="Normal3">
    <w:name w:val="Normal 3"/>
    <w:basedOn w:val="Normal"/>
    <w:rsid w:val="00571349"/>
    <w:pPr>
      <w:ind w:left="1418"/>
    </w:pPr>
    <w:rPr>
      <w:rFonts w:ascii="Times New Roman" w:hAnsi="Times New Roman"/>
      <w:sz w:val="22"/>
      <w:szCs w:val="22"/>
    </w:rPr>
  </w:style>
  <w:style w:type="paragraph" w:customStyle="1" w:styleId="Normal2">
    <w:name w:val="Normal 2"/>
    <w:basedOn w:val="Normal1"/>
    <w:rsid w:val="00571349"/>
    <w:pPr>
      <w:spacing w:after="60"/>
      <w:ind w:left="0"/>
    </w:pPr>
    <w:rPr>
      <w:rFonts w:ascii="Times New Roman" w:hAnsi="Times New Roman"/>
      <w:szCs w:val="18"/>
    </w:rPr>
  </w:style>
  <w:style w:type="paragraph" w:customStyle="1" w:styleId="Normal4">
    <w:name w:val="Normal 4"/>
    <w:basedOn w:val="Normal"/>
    <w:rsid w:val="00571349"/>
    <w:pPr>
      <w:ind w:left="567"/>
    </w:pPr>
    <w:rPr>
      <w:rFonts w:ascii="Times New Roman" w:hAnsi="Times New Roman"/>
      <w:sz w:val="22"/>
      <w:szCs w:val="22"/>
    </w:rPr>
  </w:style>
  <w:style w:type="paragraph" w:customStyle="1" w:styleId="Normal5">
    <w:name w:val="Normal 5"/>
    <w:basedOn w:val="Normal1"/>
    <w:rsid w:val="00571349"/>
    <w:pPr>
      <w:spacing w:after="60"/>
      <w:ind w:left="0"/>
    </w:pPr>
    <w:rPr>
      <w:rFonts w:ascii="Times New Roman" w:hAnsi="Times New Roman"/>
      <w:szCs w:val="18"/>
    </w:rPr>
  </w:style>
  <w:style w:type="paragraph" w:customStyle="1" w:styleId="RETRAIT2">
    <w:name w:val="RETRAIT 2"/>
    <w:basedOn w:val="Normal3"/>
    <w:rsid w:val="00571349"/>
    <w:pPr>
      <w:tabs>
        <w:tab w:val="num" w:pos="360"/>
      </w:tabs>
      <w:ind w:left="1304" w:hanging="170"/>
    </w:pPr>
  </w:style>
  <w:style w:type="paragraph" w:customStyle="1" w:styleId="ICEA">
    <w:name w:val="ICEA"/>
    <w:rsid w:val="00571349"/>
  </w:style>
  <w:style w:type="paragraph" w:styleId="Corpsdetexte">
    <w:name w:val="Body Text"/>
    <w:basedOn w:val="Normal"/>
    <w:semiHidden/>
    <w:rsid w:val="00571349"/>
    <w:pPr>
      <w:ind w:firstLine="426"/>
    </w:pPr>
    <w:rPr>
      <w:rFonts w:ascii="Times New Roman" w:hAnsi="Times New Roman"/>
      <w:sz w:val="22"/>
    </w:rPr>
  </w:style>
  <w:style w:type="paragraph" w:customStyle="1" w:styleId="Liste1">
    <w:name w:val="Liste1"/>
    <w:basedOn w:val="Normal"/>
    <w:rsid w:val="00571349"/>
    <w:pPr>
      <w:tabs>
        <w:tab w:val="num" w:pos="360"/>
      </w:tabs>
      <w:spacing w:line="240" w:lineRule="exact"/>
      <w:ind w:left="1134" w:hanging="720"/>
    </w:pPr>
    <w:rPr>
      <w:rFonts w:ascii="Times New Roman" w:hAnsi="Times New Roman"/>
      <w:sz w:val="22"/>
    </w:rPr>
  </w:style>
  <w:style w:type="paragraph" w:customStyle="1" w:styleId="PrecisionPoste">
    <w:name w:val="PrecisionPoste"/>
    <w:basedOn w:val="Poste"/>
    <w:rsid w:val="00571349"/>
    <w:pPr>
      <w:numPr>
        <w:numId w:val="8"/>
      </w:numPr>
      <w:tabs>
        <w:tab w:val="clear" w:pos="360"/>
        <w:tab w:val="left" w:pos="2552"/>
      </w:tabs>
    </w:pPr>
  </w:style>
  <w:style w:type="paragraph" w:customStyle="1" w:styleId="Poste">
    <w:name w:val="Poste"/>
    <w:basedOn w:val="Normal"/>
    <w:rsid w:val="00571349"/>
    <w:pPr>
      <w:tabs>
        <w:tab w:val="num" w:pos="700"/>
      </w:tabs>
      <w:ind w:left="2058" w:hanging="357"/>
    </w:pPr>
    <w:rPr>
      <w:rFonts w:ascii="Times New Roman" w:hAnsi="Times New Roman"/>
    </w:rPr>
  </w:style>
  <w:style w:type="paragraph" w:customStyle="1" w:styleId="Pice">
    <w:name w:val="Pièce"/>
    <w:basedOn w:val="Corpsdetexte"/>
    <w:rsid w:val="00571349"/>
    <w:pPr>
      <w:numPr>
        <w:numId w:val="9"/>
      </w:numPr>
      <w:tabs>
        <w:tab w:val="clear" w:pos="1080"/>
        <w:tab w:val="num" w:pos="993"/>
      </w:tabs>
      <w:spacing w:before="240"/>
    </w:pPr>
  </w:style>
  <w:style w:type="paragraph" w:customStyle="1" w:styleId="DescriptionPiceAvecPuce">
    <w:name w:val="DescriptionPièceAvecPuce"/>
    <w:basedOn w:val="DescriptionPice"/>
    <w:rsid w:val="00571349"/>
    <w:pPr>
      <w:numPr>
        <w:numId w:val="10"/>
      </w:numPr>
      <w:tabs>
        <w:tab w:val="clear" w:pos="360"/>
        <w:tab w:val="num" w:pos="1353"/>
      </w:tabs>
    </w:pPr>
  </w:style>
  <w:style w:type="paragraph" w:customStyle="1" w:styleId="DescriptionPice">
    <w:name w:val="DescriptionPièce"/>
    <w:basedOn w:val="Corpsdetexte"/>
    <w:rsid w:val="00571349"/>
    <w:pPr>
      <w:ind w:left="993" w:firstLine="0"/>
    </w:pPr>
  </w:style>
  <w:style w:type="paragraph" w:customStyle="1" w:styleId="Liste2">
    <w:name w:val="Liste2"/>
    <w:basedOn w:val="Normal"/>
    <w:rsid w:val="00571349"/>
    <w:pPr>
      <w:numPr>
        <w:numId w:val="11"/>
      </w:numPr>
      <w:spacing w:line="240" w:lineRule="exact"/>
    </w:pPr>
    <w:rPr>
      <w:rFonts w:ascii="Times New Roman" w:hAnsi="Times New Roman"/>
      <w:sz w:val="22"/>
    </w:rPr>
  </w:style>
  <w:style w:type="paragraph" w:customStyle="1" w:styleId="Liste3">
    <w:name w:val="Liste3"/>
    <w:basedOn w:val="Normal"/>
    <w:rsid w:val="00571349"/>
    <w:pPr>
      <w:numPr>
        <w:numId w:val="12"/>
      </w:numPr>
      <w:tabs>
        <w:tab w:val="clear" w:pos="927"/>
      </w:tabs>
      <w:spacing w:line="240" w:lineRule="exac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571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26">
    <w:name w:val="xl26"/>
    <w:basedOn w:val="Normal"/>
    <w:rsid w:val="00571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"/>
    <w:rsid w:val="005713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Normal"/>
    <w:rsid w:val="005713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29">
    <w:name w:val="xl29"/>
    <w:basedOn w:val="Normal"/>
    <w:rsid w:val="005713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30">
    <w:name w:val="xl30"/>
    <w:basedOn w:val="Normal"/>
    <w:rsid w:val="005713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color w:val="FF0000"/>
      <w:sz w:val="24"/>
      <w:szCs w:val="24"/>
    </w:rPr>
  </w:style>
  <w:style w:type="paragraph" w:customStyle="1" w:styleId="xl31">
    <w:name w:val="xl31"/>
    <w:basedOn w:val="Normal"/>
    <w:rsid w:val="005713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Normal"/>
    <w:rsid w:val="005713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Arial Unicode MS" w:cs="Arial"/>
      <w:b/>
      <w:bCs/>
      <w:sz w:val="24"/>
      <w:szCs w:val="24"/>
    </w:rPr>
  </w:style>
  <w:style w:type="paragraph" w:customStyle="1" w:styleId="xl33">
    <w:name w:val="xl33"/>
    <w:basedOn w:val="Normal"/>
    <w:rsid w:val="0057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ormal"/>
    <w:rsid w:val="005713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35">
    <w:name w:val="xl35"/>
    <w:basedOn w:val="Normal"/>
    <w:rsid w:val="0057134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"/>
    <w:rsid w:val="0057134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37">
    <w:name w:val="xl37"/>
    <w:basedOn w:val="Normal"/>
    <w:rsid w:val="00571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  <w:szCs w:val="24"/>
    </w:rPr>
  </w:style>
  <w:style w:type="paragraph" w:customStyle="1" w:styleId="xl38">
    <w:name w:val="xl38"/>
    <w:basedOn w:val="Normal"/>
    <w:rsid w:val="00571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9">
    <w:name w:val="xl39"/>
    <w:basedOn w:val="Normal"/>
    <w:rsid w:val="005713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  <w:szCs w:val="24"/>
    </w:rPr>
  </w:style>
  <w:style w:type="paragraph" w:customStyle="1" w:styleId="xl40">
    <w:name w:val="xl40"/>
    <w:basedOn w:val="Normal"/>
    <w:rsid w:val="005713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"/>
    <w:rsid w:val="00571349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42">
    <w:name w:val="xl42"/>
    <w:basedOn w:val="Normal"/>
    <w:rsid w:val="0057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43">
    <w:name w:val="xl43"/>
    <w:basedOn w:val="Normal"/>
    <w:rsid w:val="00571349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  <w:szCs w:val="24"/>
    </w:rPr>
  </w:style>
  <w:style w:type="paragraph" w:customStyle="1" w:styleId="xl44">
    <w:name w:val="xl44"/>
    <w:basedOn w:val="Normal"/>
    <w:rsid w:val="005713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  <w:szCs w:val="24"/>
    </w:rPr>
  </w:style>
  <w:style w:type="paragraph" w:customStyle="1" w:styleId="xl45">
    <w:name w:val="xl45"/>
    <w:basedOn w:val="Normal"/>
    <w:rsid w:val="005713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color w:val="FF0000"/>
      <w:sz w:val="24"/>
      <w:szCs w:val="24"/>
    </w:rPr>
  </w:style>
  <w:style w:type="paragraph" w:customStyle="1" w:styleId="xl46">
    <w:name w:val="xl46"/>
    <w:basedOn w:val="Normal"/>
    <w:rsid w:val="005713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Arial Unicode MS" w:cs="Arial"/>
      <w:b/>
      <w:bCs/>
      <w:sz w:val="24"/>
      <w:szCs w:val="24"/>
    </w:rPr>
  </w:style>
  <w:style w:type="paragraph" w:customStyle="1" w:styleId="xl47">
    <w:name w:val="xl47"/>
    <w:basedOn w:val="Normal"/>
    <w:rsid w:val="005713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48">
    <w:name w:val="xl48"/>
    <w:basedOn w:val="Normal"/>
    <w:rsid w:val="005713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49">
    <w:name w:val="xl49"/>
    <w:basedOn w:val="Normal"/>
    <w:rsid w:val="00571349"/>
    <w:pPr>
      <w:pBdr>
        <w:left w:val="single" w:sz="4" w:space="0" w:color="auto"/>
      </w:pBdr>
      <w:spacing w:before="100" w:beforeAutospacing="1" w:after="100" w:afterAutospacing="1"/>
      <w:jc w:val="left"/>
    </w:pPr>
    <w:rPr>
      <w:rFonts w:eastAsia="Arial Unicode MS" w:cs="Arial"/>
      <w:b/>
      <w:bCs/>
      <w:sz w:val="24"/>
      <w:szCs w:val="24"/>
    </w:rPr>
  </w:style>
  <w:style w:type="paragraph" w:customStyle="1" w:styleId="xl50">
    <w:name w:val="xl50"/>
    <w:basedOn w:val="Normal"/>
    <w:rsid w:val="0057134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eastAsia="Arial Unicode MS" w:cs="Arial"/>
      <w:b/>
      <w:bCs/>
      <w:sz w:val="24"/>
      <w:szCs w:val="24"/>
    </w:rPr>
  </w:style>
  <w:style w:type="paragraph" w:customStyle="1" w:styleId="xl51">
    <w:name w:val="xl51"/>
    <w:basedOn w:val="Normal"/>
    <w:rsid w:val="005713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52">
    <w:name w:val="xl52"/>
    <w:basedOn w:val="Normal"/>
    <w:rsid w:val="0057134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53">
    <w:name w:val="xl53"/>
    <w:basedOn w:val="Normal"/>
    <w:rsid w:val="005713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eastAsia="Arial Unicode MS" w:cs="Arial"/>
      <w:b/>
      <w:bCs/>
      <w:sz w:val="24"/>
      <w:szCs w:val="24"/>
    </w:rPr>
  </w:style>
  <w:style w:type="paragraph" w:styleId="Listepuces">
    <w:name w:val="List Bullet"/>
    <w:basedOn w:val="Normal"/>
    <w:autoRedefine/>
    <w:semiHidden/>
    <w:rsid w:val="00571349"/>
    <w:pPr>
      <w:numPr>
        <w:numId w:val="5"/>
      </w:numPr>
    </w:pPr>
    <w:rPr>
      <w:rFonts w:ascii="Times New Roman" w:hAnsi="Times New Roman"/>
      <w:sz w:val="22"/>
      <w:szCs w:val="24"/>
    </w:rPr>
  </w:style>
  <w:style w:type="paragraph" w:styleId="Listenumros">
    <w:name w:val="List Number"/>
    <w:basedOn w:val="Normal"/>
    <w:semiHidden/>
    <w:rsid w:val="00571349"/>
    <w:pPr>
      <w:numPr>
        <w:numId w:val="6"/>
      </w:numPr>
    </w:pPr>
    <w:rPr>
      <w:rFonts w:ascii="Times New Roman" w:hAnsi="Times New Roman"/>
      <w:sz w:val="22"/>
      <w:szCs w:val="22"/>
    </w:rPr>
  </w:style>
  <w:style w:type="paragraph" w:styleId="Listenumros2">
    <w:name w:val="List Number 2"/>
    <w:basedOn w:val="Normal"/>
    <w:semiHidden/>
    <w:rsid w:val="00571349"/>
    <w:pPr>
      <w:numPr>
        <w:numId w:val="7"/>
      </w:numPr>
    </w:pPr>
    <w:rPr>
      <w:rFonts w:ascii="Times New Roman" w:hAnsi="Times New Roman"/>
      <w:sz w:val="22"/>
      <w:szCs w:val="22"/>
    </w:rPr>
  </w:style>
  <w:style w:type="paragraph" w:styleId="Retraitcorpsdetexte">
    <w:name w:val="Body Text Indent"/>
    <w:basedOn w:val="Normal"/>
    <w:semiHidden/>
    <w:rsid w:val="00571349"/>
    <w:pPr>
      <w:ind w:left="1069"/>
      <w:jc w:val="left"/>
    </w:pPr>
    <w:rPr>
      <w:rFonts w:ascii="Times New Roman" w:hAnsi="Times New Roman"/>
      <w:sz w:val="22"/>
      <w:szCs w:val="22"/>
    </w:rPr>
  </w:style>
  <w:style w:type="paragraph" w:styleId="Explorateurdedocuments">
    <w:name w:val="Document Map"/>
    <w:basedOn w:val="Normal"/>
    <w:semiHidden/>
    <w:rsid w:val="00571349"/>
    <w:pPr>
      <w:shd w:val="clear" w:color="auto" w:fill="000080"/>
      <w:jc w:val="left"/>
    </w:pPr>
  </w:style>
  <w:style w:type="paragraph" w:styleId="Corpsdetexte2">
    <w:name w:val="Body Text 2"/>
    <w:basedOn w:val="Normal"/>
    <w:semiHidden/>
    <w:rsid w:val="00571349"/>
    <w:rPr>
      <w:b/>
      <w:bCs/>
    </w:rPr>
  </w:style>
  <w:style w:type="paragraph" w:customStyle="1" w:styleId="RedaliaNormal">
    <w:name w:val="Redalia : Normal"/>
    <w:basedOn w:val="Normal"/>
    <w:rsid w:val="00571349"/>
    <w:pPr>
      <w:keepLines/>
      <w:spacing w:before="40"/>
    </w:pPr>
    <w:rPr>
      <w:rFonts w:ascii="Verdana" w:hAnsi="Verdana"/>
      <w:sz w:val="22"/>
      <w:szCs w:val="22"/>
    </w:rPr>
  </w:style>
  <w:style w:type="paragraph" w:customStyle="1" w:styleId="DCENormal">
    <w:name w:val="DCE Normal"/>
    <w:basedOn w:val="Normal"/>
    <w:rsid w:val="00571349"/>
    <w:rPr>
      <w:rFonts w:ascii="Times New Roman" w:hAnsi="Times New Roman"/>
      <w:sz w:val="24"/>
      <w:szCs w:val="24"/>
    </w:rPr>
  </w:style>
  <w:style w:type="paragraph" w:customStyle="1" w:styleId="Courrierdest">
    <w:name w:val="Courrier dest"/>
    <w:basedOn w:val="Normal"/>
    <w:rsid w:val="00571349"/>
    <w:pPr>
      <w:jc w:val="left"/>
    </w:pPr>
    <w:rPr>
      <w:rFonts w:ascii="Times New Roman" w:hAnsi="Times New Roman"/>
      <w:sz w:val="22"/>
      <w:szCs w:val="22"/>
    </w:rPr>
  </w:style>
  <w:style w:type="character" w:styleId="lev">
    <w:name w:val="Strong"/>
    <w:rsid w:val="00571349"/>
    <w:rPr>
      <w:b/>
      <w:bCs/>
    </w:rPr>
  </w:style>
  <w:style w:type="character" w:customStyle="1" w:styleId="WW8Num33z2">
    <w:name w:val="WW8Num33z2"/>
    <w:rsid w:val="00571349"/>
    <w:rPr>
      <w:rFonts w:ascii="Times New Roman" w:eastAsia="Times New Roman" w:hAnsi="Times New Roman" w:cs="Times New Roman"/>
    </w:rPr>
  </w:style>
  <w:style w:type="paragraph" w:styleId="Corpsdetexte3">
    <w:name w:val="Body Text 3"/>
    <w:basedOn w:val="Normal"/>
    <w:semiHidden/>
    <w:rsid w:val="00571349"/>
    <w:pPr>
      <w:autoSpaceDE w:val="0"/>
      <w:autoSpaceDN w:val="0"/>
      <w:adjustRightInd w:val="0"/>
      <w:jc w:val="left"/>
    </w:pPr>
  </w:style>
  <w:style w:type="paragraph" w:customStyle="1" w:styleId="Titre0">
    <w:name w:val="Titre 0"/>
    <w:basedOn w:val="Normal"/>
    <w:rsid w:val="00571349"/>
    <w:pPr>
      <w:pBdr>
        <w:top w:val="double" w:sz="1" w:space="12" w:color="000000" w:shadow="1"/>
        <w:left w:val="double" w:sz="1" w:space="4" w:color="000000" w:shadow="1"/>
        <w:bottom w:val="double" w:sz="1" w:space="12" w:color="000000" w:shadow="1"/>
        <w:right w:val="double" w:sz="1" w:space="4" w:color="000000" w:shadow="1"/>
      </w:pBdr>
      <w:shd w:val="clear" w:color="auto" w:fill="CCCCCC"/>
      <w:suppressAutoHyphens/>
    </w:pPr>
    <w:rPr>
      <w:b/>
      <w:bCs/>
      <w:sz w:val="34"/>
      <w:szCs w:val="34"/>
      <w:lang w:eastAsia="ar-SA"/>
    </w:rPr>
  </w:style>
  <w:style w:type="paragraph" w:customStyle="1" w:styleId="Rpertoire">
    <w:name w:val="Répertoire"/>
    <w:basedOn w:val="Normal"/>
    <w:rsid w:val="00571349"/>
    <w:pPr>
      <w:suppressLineNumbers/>
      <w:suppressAutoHyphens/>
    </w:pPr>
    <w:rPr>
      <w:rFonts w:cs="Tahoma"/>
      <w:lang w:eastAsia="ar-SA"/>
    </w:rPr>
  </w:style>
  <w:style w:type="paragraph" w:customStyle="1" w:styleId="BodyText22">
    <w:name w:val="Body Text 22"/>
    <w:basedOn w:val="Normal"/>
    <w:rsid w:val="00571349"/>
    <w:pPr>
      <w:widowControl w:val="0"/>
      <w:suppressAutoHyphens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BodyText21">
    <w:name w:val="Body Text 21"/>
    <w:basedOn w:val="Normal"/>
    <w:rsid w:val="00571349"/>
    <w:pPr>
      <w:widowControl w:val="0"/>
      <w:suppressAutoHyphens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Textedebulles">
    <w:name w:val="Balloon Text"/>
    <w:basedOn w:val="Normal"/>
    <w:semiHidden/>
    <w:rsid w:val="00571349"/>
    <w:rPr>
      <w:rFonts w:cs="Tahoma"/>
      <w:sz w:val="16"/>
      <w:szCs w:val="16"/>
    </w:rPr>
  </w:style>
  <w:style w:type="paragraph" w:customStyle="1" w:styleId="StyleTitre0CentrAvant6ptAprs0pt">
    <w:name w:val="Style Titre 0 + Centré Avant : 6 pt Après : 0 pt"/>
    <w:basedOn w:val="Titre0"/>
    <w:rsid w:val="00571349"/>
    <w:pPr>
      <w:pageBreakBefore/>
      <w:spacing w:before="120"/>
      <w:jc w:val="center"/>
    </w:pPr>
    <w:rPr>
      <w:szCs w:val="20"/>
    </w:rPr>
  </w:style>
  <w:style w:type="paragraph" w:styleId="Rvision">
    <w:name w:val="Revision"/>
    <w:hidden/>
    <w:uiPriority w:val="99"/>
    <w:semiHidden/>
    <w:rsid w:val="00613E28"/>
    <w:rPr>
      <w:rFonts w:ascii="Tahoma" w:hAnsi="Tahoma"/>
    </w:rPr>
  </w:style>
  <w:style w:type="character" w:customStyle="1" w:styleId="st1">
    <w:name w:val="st1"/>
    <w:rsid w:val="0028795C"/>
  </w:style>
  <w:style w:type="character" w:customStyle="1" w:styleId="En-tteCar">
    <w:name w:val="En-tête Car"/>
    <w:aliases w:val="En-tête1 Car"/>
    <w:link w:val="En-tte"/>
    <w:uiPriority w:val="99"/>
    <w:rsid w:val="00025449"/>
    <w:rPr>
      <w:rFonts w:ascii="Arial" w:hAnsi="Arial"/>
      <w:color w:val="808080"/>
      <w:szCs w:val="18"/>
      <w:lang w:val="x-none" w:eastAsia="x-none"/>
    </w:rPr>
  </w:style>
  <w:style w:type="character" w:customStyle="1" w:styleId="PieddepageCar">
    <w:name w:val="Pied de page Car"/>
    <w:link w:val="Pieddepage"/>
    <w:uiPriority w:val="99"/>
    <w:rsid w:val="00025449"/>
    <w:rPr>
      <w:rFonts w:ascii="Arial" w:hAnsi="Arial"/>
      <w:color w:val="808080"/>
      <w:sz w:val="16"/>
      <w:szCs w:val="16"/>
      <w:lang w:val="x-none" w:eastAsia="x-none"/>
    </w:rPr>
  </w:style>
  <w:style w:type="paragraph" w:styleId="Paragraphedeliste">
    <w:name w:val="List Paragraph"/>
    <w:aliases w:val="Conclu,Contact,Edeis - Puces 1,Liste à puce - SC,Puce focus,R1,calia titre 3,puce2,Paragraphe de liste 2,Cegelec - liste,Puces 1,P1 Pharos,Bullet Niv 1,ParagrapheLEXSI,lp1,Bull - Bullet niveau 1,Lettre d'introduction,Citation 1,Puce"/>
    <w:basedOn w:val="Normal"/>
    <w:link w:val="ParagraphedelisteCar"/>
    <w:uiPriority w:val="34"/>
    <w:qFormat/>
    <w:rsid w:val="00AC62DA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character" w:customStyle="1" w:styleId="CommentaireCar">
    <w:name w:val="Commentaire Car"/>
    <w:link w:val="Commentaire"/>
    <w:uiPriority w:val="99"/>
    <w:rsid w:val="00066680"/>
    <w:rPr>
      <w:rFonts w:ascii="Arial" w:hAnsi="Arial"/>
    </w:rPr>
  </w:style>
  <w:style w:type="paragraph" w:customStyle="1" w:styleId="Default">
    <w:name w:val="Default"/>
    <w:rsid w:val="0073429F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AnnexeTitre1">
    <w:name w:val="Annexe Titre 1"/>
    <w:basedOn w:val="Titre1"/>
    <w:next w:val="Normal"/>
    <w:rsid w:val="004636ED"/>
    <w:pPr>
      <w:keepNext/>
      <w:keepLines/>
      <w:pageBreakBefore/>
      <w:numPr>
        <w:numId w:val="14"/>
      </w:num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000000"/>
      <w:tabs>
        <w:tab w:val="left" w:pos="1560"/>
      </w:tabs>
      <w:spacing w:before="0" w:after="720" w:line="276" w:lineRule="auto"/>
      <w:jc w:val="center"/>
    </w:pPr>
    <w:rPr>
      <w:rFonts w:ascii="Arial Narrow" w:hAnsi="Arial Narrow"/>
      <w:color w:val="FFFFFF"/>
      <w:sz w:val="36"/>
      <w:szCs w:val="28"/>
    </w:rPr>
  </w:style>
  <w:style w:type="paragraph" w:customStyle="1" w:styleId="AnnexeTitre2">
    <w:name w:val="Annexe Titre 2"/>
    <w:basedOn w:val="Titre2"/>
    <w:next w:val="Normal"/>
    <w:rsid w:val="004636ED"/>
    <w:pPr>
      <w:pBdr>
        <w:top w:val="single" w:sz="12" w:space="1" w:color="D9D9D9"/>
        <w:left w:val="single" w:sz="12" w:space="4" w:color="D9D9D9"/>
        <w:bottom w:val="single" w:sz="12" w:space="1" w:color="D9D9D9"/>
        <w:right w:val="single" w:sz="12" w:space="4" w:color="D9D9D9"/>
      </w:pBdr>
      <w:shd w:val="clear" w:color="auto" w:fill="D9D9D9"/>
      <w:spacing w:before="720" w:after="360" w:line="276" w:lineRule="auto"/>
    </w:pPr>
    <w:rPr>
      <w:bCs w:val="0"/>
      <w:sz w:val="24"/>
      <w:szCs w:val="32"/>
    </w:rPr>
  </w:style>
  <w:style w:type="paragraph" w:customStyle="1" w:styleId="SETECCouvTitre">
    <w:name w:val="SETEC_Couv_Titre"/>
    <w:uiPriority w:val="5"/>
    <w:rsid w:val="006725BB"/>
    <w:pPr>
      <w:spacing w:line="252" w:lineRule="auto"/>
      <w:ind w:left="765" w:right="567"/>
    </w:pPr>
    <w:rPr>
      <w:rFonts w:ascii="Arial" w:eastAsia="Arial" w:hAnsi="Arial"/>
      <w:color w:val="6F6F6F"/>
      <w:sz w:val="48"/>
      <w:szCs w:val="50"/>
      <w:lang w:eastAsia="en-US"/>
    </w:rPr>
  </w:style>
  <w:style w:type="paragraph" w:customStyle="1" w:styleId="SETECCouvDate">
    <w:name w:val="SETEC_Couv_Date"/>
    <w:uiPriority w:val="5"/>
    <w:rsid w:val="006725BB"/>
    <w:pPr>
      <w:spacing w:before="60"/>
      <w:ind w:left="765"/>
    </w:pPr>
    <w:rPr>
      <w:rFonts w:ascii="Arial" w:eastAsia="Arial" w:hAnsi="Arial"/>
      <w:caps/>
      <w:color w:val="6F6F6F"/>
      <w:sz w:val="16"/>
      <w:szCs w:val="22"/>
      <w:lang w:eastAsia="en-US"/>
    </w:rPr>
  </w:style>
  <w:style w:type="paragraph" w:customStyle="1" w:styleId="SETECCouvObjet">
    <w:name w:val="SETEC_Couv_Objet"/>
    <w:uiPriority w:val="5"/>
    <w:rsid w:val="006725BB"/>
    <w:pPr>
      <w:spacing w:before="200"/>
      <w:ind w:left="765"/>
    </w:pPr>
    <w:rPr>
      <w:rFonts w:ascii="Arial" w:eastAsia="Arial" w:hAnsi="Arial"/>
      <w:caps/>
      <w:color w:val="6F6F6F"/>
      <w:sz w:val="22"/>
      <w:szCs w:val="22"/>
      <w:lang w:eastAsia="en-US"/>
    </w:rPr>
  </w:style>
  <w:style w:type="paragraph" w:customStyle="1" w:styleId="SETECEn-tteTableau">
    <w:name w:val="SETEC_En-tête Tableau"/>
    <w:basedOn w:val="Normal"/>
    <w:uiPriority w:val="4"/>
    <w:rsid w:val="006725BB"/>
    <w:rPr>
      <w:rFonts w:eastAsia="Arial"/>
      <w:color w:val="FFFFFF"/>
      <w:sz w:val="16"/>
      <w:szCs w:val="22"/>
      <w:lang w:eastAsia="en-US"/>
    </w:rPr>
  </w:style>
  <w:style w:type="paragraph" w:customStyle="1" w:styleId="SETECTexteTableau">
    <w:name w:val="SETEC_Texte Tableau"/>
    <w:basedOn w:val="Normal"/>
    <w:uiPriority w:val="4"/>
    <w:rsid w:val="006725BB"/>
    <w:rPr>
      <w:rFonts w:eastAsia="Arial"/>
      <w:color w:val="000000"/>
      <w:sz w:val="16"/>
      <w:szCs w:val="22"/>
      <w:lang w:eastAsia="en-US"/>
    </w:rPr>
  </w:style>
  <w:style w:type="paragraph" w:customStyle="1" w:styleId="SETECCoordonnesTableau">
    <w:name w:val="SETEC_Coordonnées Tableau"/>
    <w:basedOn w:val="Normal"/>
    <w:uiPriority w:val="4"/>
    <w:rsid w:val="006725BB"/>
    <w:rPr>
      <w:rFonts w:eastAsia="Arial"/>
      <w:color w:val="6F6F6F"/>
      <w:szCs w:val="22"/>
      <w:lang w:eastAsia="en-US"/>
    </w:rPr>
  </w:style>
  <w:style w:type="table" w:styleId="Grilledutableau">
    <w:name w:val="Table Grid"/>
    <w:aliases w:val="liste,GT0,Grille du tableau-cart"/>
    <w:basedOn w:val="TableauNormal"/>
    <w:uiPriority w:val="39"/>
    <w:rsid w:val="00D868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vispuce1">
    <w:name w:val="Civis puce 1"/>
    <w:basedOn w:val="Normal"/>
    <w:rsid w:val="00380877"/>
    <w:pPr>
      <w:numPr>
        <w:numId w:val="15"/>
      </w:numPr>
      <w:tabs>
        <w:tab w:val="num" w:pos="360"/>
      </w:tabs>
      <w:spacing w:before="120"/>
      <w:ind w:right="23"/>
      <w:jc w:val="left"/>
    </w:pPr>
    <w:rPr>
      <w:rFonts w:eastAsia="PMingLiU" w:cs="Arial"/>
      <w:sz w:val="24"/>
      <w:szCs w:val="24"/>
      <w:lang w:eastAsia="zh-TW"/>
    </w:rPr>
  </w:style>
  <w:style w:type="character" w:styleId="Mentionnonrsolue">
    <w:name w:val="Unresolved Mention"/>
    <w:uiPriority w:val="99"/>
    <w:semiHidden/>
    <w:unhideWhenUsed/>
    <w:rsid w:val="006F530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7570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numbering" w:customStyle="1" w:styleId="Enumration">
    <w:name w:val="Enumération"/>
    <w:basedOn w:val="Aucuneliste"/>
    <w:rsid w:val="004173CB"/>
    <w:pPr>
      <w:numPr>
        <w:numId w:val="14"/>
      </w:numPr>
    </w:pPr>
  </w:style>
  <w:style w:type="paragraph" w:customStyle="1" w:styleId="Sous-Titre3">
    <w:name w:val="Sous-Titre3"/>
    <w:basedOn w:val="Normal"/>
    <w:rsid w:val="004173CB"/>
    <w:pPr>
      <w:widowControl w:val="0"/>
      <w:spacing w:before="120" w:line="264" w:lineRule="auto"/>
      <w:contextualSpacing/>
    </w:pPr>
    <w:rPr>
      <w:rFonts w:eastAsia="Arial Unicode MS" w:cs="Arial"/>
      <w:i/>
      <w:kern w:val="28"/>
      <w:szCs w:val="18"/>
    </w:rPr>
  </w:style>
  <w:style w:type="paragraph" w:customStyle="1" w:styleId="PiceTNiv1">
    <w:name w:val="Pièce T Niv1"/>
    <w:basedOn w:val="Titre2"/>
    <w:link w:val="PiceTNiv1Car"/>
    <w:autoRedefine/>
    <w:qFormat/>
    <w:rsid w:val="00F90A28"/>
    <w:pPr>
      <w:numPr>
        <w:numId w:val="18"/>
      </w:numPr>
      <w:spacing w:line="264" w:lineRule="auto"/>
      <w:ind w:left="1066" w:hanging="357"/>
      <w:contextualSpacing/>
    </w:pPr>
    <w:rPr>
      <w:rFonts w:cs="Arial"/>
      <w:b w:val="0"/>
      <w:sz w:val="26"/>
      <w:szCs w:val="20"/>
    </w:rPr>
  </w:style>
  <w:style w:type="character" w:customStyle="1" w:styleId="PiceTNiv1Car">
    <w:name w:val="Pièce T Niv1 Car"/>
    <w:link w:val="PiceTNiv1"/>
    <w:rsid w:val="00F90A28"/>
    <w:rPr>
      <w:rFonts w:ascii="Arial Gras" w:hAnsi="Arial Gras" w:cs="Arial"/>
      <w:bCs/>
      <w:caps/>
      <w:sz w:val="26"/>
    </w:rPr>
  </w:style>
  <w:style w:type="paragraph" w:customStyle="1" w:styleId="Sous-titre4">
    <w:name w:val="Sous-titre 4"/>
    <w:basedOn w:val="Normal"/>
    <w:rsid w:val="004173CB"/>
    <w:pPr>
      <w:keepNext/>
      <w:overflowPunct w:val="0"/>
      <w:autoSpaceDE w:val="0"/>
      <w:autoSpaceDN w:val="0"/>
      <w:adjustRightInd w:val="0"/>
      <w:spacing w:before="120"/>
      <w:ind w:left="3119" w:right="-2" w:hanging="397"/>
      <w:textAlignment w:val="baseline"/>
      <w:outlineLvl w:val="2"/>
    </w:pPr>
    <w:rPr>
      <w:rFonts w:eastAsia="Arial Unicode MS" w:cs="Arial"/>
      <w:bCs/>
      <w:i/>
      <w:iCs/>
      <w:szCs w:val="19"/>
    </w:rPr>
  </w:style>
  <w:style w:type="paragraph" w:styleId="Sansinterligne">
    <w:name w:val="No Spacing"/>
    <w:uiPriority w:val="1"/>
    <w:qFormat/>
    <w:rsid w:val="00DC725D"/>
    <w:rPr>
      <w:rFonts w:ascii="Arial" w:eastAsia="Calibri" w:hAnsi="Arial"/>
      <w:szCs w:val="22"/>
      <w:lang w:eastAsia="en-US"/>
    </w:rPr>
  </w:style>
  <w:style w:type="paragraph" w:customStyle="1" w:styleId="Calianormal">
    <w:name w:val="Calia normal"/>
    <w:basedOn w:val="Normal"/>
    <w:link w:val="CalianormalCar"/>
    <w:rsid w:val="00EA6DBC"/>
    <w:pPr>
      <w:widowControl w:val="0"/>
      <w:suppressAutoHyphens/>
      <w:autoSpaceDE w:val="0"/>
      <w:autoSpaceDN w:val="0"/>
      <w:adjustRightInd w:val="0"/>
    </w:pPr>
    <w:rPr>
      <w:rFonts w:ascii="Calibri" w:eastAsia="Lucida Sans Unicode" w:hAnsi="Calibri"/>
      <w:sz w:val="22"/>
      <w:szCs w:val="22"/>
      <w:lang w:eastAsia="en-US"/>
    </w:rPr>
  </w:style>
  <w:style w:type="character" w:customStyle="1" w:styleId="CalianormalCar">
    <w:name w:val="Calia normal Car"/>
    <w:link w:val="Calianormal"/>
    <w:rsid w:val="00EA6DBC"/>
    <w:rPr>
      <w:rFonts w:ascii="Calibri" w:eastAsia="Lucida Sans Unicode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Conclu Car,Contact Car,Edeis - Puces 1 Car,Liste à puce - SC Car,Puce focus Car,R1 Car,calia titre 3 Car,puce2 Car,Paragraphe de liste 2 Car,Cegelec - liste Car,Puces 1 Car,P1 Pharos Car,Bullet Niv 1 Car,ParagrapheLEXSI Car"/>
    <w:link w:val="Paragraphedeliste"/>
    <w:uiPriority w:val="34"/>
    <w:qFormat/>
    <w:locked/>
    <w:rsid w:val="00EA6DBC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5D0794"/>
    <w:rPr>
      <w:rFonts w:ascii="CIDFont+F3" w:hAnsi="CIDFont+F3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Titre3Car">
    <w:name w:val="Titre 3 Car"/>
    <w:aliases w:val="Titre annexe Car,retrait2 Car,Section Car,Ss titre 1 Car,Ss titre 2 Car,Titre 3 / 1.1. Car,Titre 3 (1.1.1.) Car,TITRE 3 (1.1.1.) Car,Titre 3 Annexes Car,retrait21 Car,§1.1.1 Car,§1.1.1. Car,T3 Car,Section1 Car,Section2 Car,Section11 Car"/>
    <w:basedOn w:val="Policepardfaut"/>
    <w:link w:val="Titre3"/>
    <w:uiPriority w:val="9"/>
    <w:rsid w:val="004146D7"/>
    <w:rPr>
      <w:rFonts w:ascii="Arial" w:hAnsi="Arial"/>
      <w:b/>
      <w:bCs/>
      <w:sz w:val="24"/>
      <w:szCs w:val="24"/>
    </w:rPr>
  </w:style>
  <w:style w:type="paragraph" w:customStyle="1" w:styleId="paragraph">
    <w:name w:val="paragraph"/>
    <w:basedOn w:val="Normal"/>
    <w:rsid w:val="003A73A0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olicepardfaut"/>
    <w:rsid w:val="003A73A0"/>
  </w:style>
  <w:style w:type="character" w:customStyle="1" w:styleId="eop">
    <w:name w:val="eop"/>
    <w:basedOn w:val="Policepardfaut"/>
    <w:rsid w:val="003A73A0"/>
  </w:style>
  <w:style w:type="paragraph" w:styleId="En-ttedetabledesmatires">
    <w:name w:val="TOC Heading"/>
    <w:basedOn w:val="Titre1"/>
    <w:next w:val="Normal"/>
    <w:autoRedefine/>
    <w:uiPriority w:val="39"/>
    <w:unhideWhenUsed/>
    <w:qFormat/>
    <w:rsid w:val="00B319A9"/>
    <w:pPr>
      <w:keepNext/>
      <w:keepLines/>
      <w:numPr>
        <w:numId w:val="0"/>
      </w:numPr>
      <w:pBdr>
        <w:bottom w:val="none" w:sz="0" w:space="0" w:color="auto"/>
      </w:pBdr>
      <w:spacing w:after="0" w:line="259" w:lineRule="auto"/>
      <w:jc w:val="left"/>
      <w:outlineLvl w:val="9"/>
    </w:pPr>
    <w:rPr>
      <w:rFonts w:eastAsiaTheme="majorEastAsia" w:cstheme="majorBidi"/>
      <w:bCs w:val="0"/>
      <w:smallCaps w:val="0"/>
    </w:rPr>
  </w:style>
  <w:style w:type="paragraph" w:customStyle="1" w:styleId="BodyText1">
    <w:name w:val="Body Text1"/>
    <w:basedOn w:val="Normal"/>
    <w:link w:val="BodytextChar"/>
    <w:rsid w:val="00CA56FF"/>
    <w:pPr>
      <w:spacing w:before="240" w:after="240" w:line="320" w:lineRule="exact"/>
    </w:pPr>
    <w:rPr>
      <w:rFonts w:cs="Arial"/>
    </w:rPr>
  </w:style>
  <w:style w:type="character" w:customStyle="1" w:styleId="BodytextChar">
    <w:name w:val="Body text Char"/>
    <w:link w:val="BodyText1"/>
    <w:rsid w:val="00CA56FF"/>
    <w:rPr>
      <w:rFonts w:ascii="Arial" w:hAnsi="Arial" w:cs="Arial"/>
    </w:rPr>
  </w:style>
  <w:style w:type="character" w:styleId="Textedelespacerserv">
    <w:name w:val="Placeholder Text"/>
    <w:basedOn w:val="Policepardfaut"/>
    <w:uiPriority w:val="99"/>
    <w:semiHidden/>
    <w:rsid w:val="00A526DC"/>
    <w:rPr>
      <w:color w:val="808080"/>
    </w:rPr>
  </w:style>
  <w:style w:type="paragraph" w:customStyle="1" w:styleId="DocID">
    <w:name w:val="DocID"/>
    <w:basedOn w:val="Pieddepage"/>
    <w:link w:val="DocIDChar"/>
    <w:rsid w:val="00A526DC"/>
    <w:pPr>
      <w:jc w:val="left"/>
    </w:pPr>
    <w:rPr>
      <w:rFonts w:ascii="Verdana" w:hAnsi="Verdana" w:cs="Arial"/>
      <w:color w:val="auto"/>
    </w:rPr>
  </w:style>
  <w:style w:type="character" w:customStyle="1" w:styleId="DocIDChar">
    <w:name w:val="DocID Char"/>
    <w:basedOn w:val="Policepardfaut"/>
    <w:link w:val="DocID"/>
    <w:rsid w:val="00A526DC"/>
    <w:rPr>
      <w:rFonts w:ascii="Verdana" w:hAnsi="Verdana" w:cs="Arial"/>
      <w:sz w:val="16"/>
      <w:szCs w:val="16"/>
      <w:lang w:val="x-none" w:eastAsia="x-none"/>
    </w:rPr>
  </w:style>
  <w:style w:type="character" w:customStyle="1" w:styleId="CommentTextChar1">
    <w:name w:val="Comment Text Char1"/>
    <w:basedOn w:val="Policepardfaut"/>
    <w:uiPriority w:val="99"/>
    <w:rsid w:val="00232F34"/>
    <w:rPr>
      <w:sz w:val="20"/>
      <w:szCs w:val="20"/>
    </w:rPr>
  </w:style>
  <w:style w:type="table" w:styleId="TableauGrille5Fonc-Accentuation1">
    <w:name w:val="Grid Table 5 Dark Accent 1"/>
    <w:basedOn w:val="TableauNormal"/>
    <w:uiPriority w:val="50"/>
    <w:rsid w:val="00232F3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PiceSENiv1">
    <w:name w:val="Pièce SE Niv1"/>
    <w:basedOn w:val="Titre2"/>
    <w:link w:val="PiceSENiv1Car"/>
    <w:autoRedefine/>
    <w:qFormat/>
    <w:rsid w:val="00B319A9"/>
    <w:pPr>
      <w:numPr>
        <w:numId w:val="20"/>
      </w:numPr>
    </w:pPr>
  </w:style>
  <w:style w:type="paragraph" w:customStyle="1" w:styleId="PiceSENiv2">
    <w:name w:val="Pièce SE Niv2"/>
    <w:basedOn w:val="Titre4"/>
    <w:link w:val="PiceSENiv2Car"/>
    <w:qFormat/>
    <w:rsid w:val="000042BB"/>
    <w:pPr>
      <w:numPr>
        <w:numId w:val="20"/>
      </w:numPr>
    </w:pPr>
    <w:rPr>
      <w:rFonts w:cs="Arial"/>
    </w:rPr>
  </w:style>
  <w:style w:type="character" w:customStyle="1" w:styleId="PiceSENiv1Car">
    <w:name w:val="Pièce SE Niv1 Car"/>
    <w:basedOn w:val="PiceTNiv1Car"/>
    <w:link w:val="PiceSENiv1"/>
    <w:rsid w:val="007440D6"/>
    <w:rPr>
      <w:rFonts w:ascii="Arial Gras" w:hAnsi="Arial Gras" w:cs="Arial"/>
      <w:b/>
      <w:bCs/>
      <w:caps/>
      <w:sz w:val="28"/>
      <w:szCs w:val="28"/>
    </w:rPr>
  </w:style>
  <w:style w:type="paragraph" w:customStyle="1" w:styleId="PiceENiv1">
    <w:name w:val="Pièce E Niv1"/>
    <w:basedOn w:val="Normal"/>
    <w:link w:val="PiceENiv1Car"/>
    <w:qFormat/>
    <w:rsid w:val="00C8794A"/>
    <w:pPr>
      <w:spacing w:before="120" w:line="264" w:lineRule="auto"/>
      <w:ind w:left="360" w:hanging="360"/>
      <w:contextualSpacing/>
    </w:pPr>
    <w:rPr>
      <w:rFonts w:cs="Arial"/>
      <w:b/>
      <w:sz w:val="28"/>
      <w:szCs w:val="18"/>
    </w:rPr>
  </w:style>
  <w:style w:type="character" w:customStyle="1" w:styleId="Titre4Car">
    <w:name w:val="Titre 4 Car"/>
    <w:aliases w:val="Pièce T Niv2 Car,Sous-Section Car,Sous-InterTitre Car,Titre 4 Annexes Car,§1.1.1.1 Car,§1.1.1.1. Car,CHAP4 Car,T4 Car,Sous-Section1 Car,Sous-Section2 Car,Sous-Section11 Car,Titre pad 4 Car,Titre 4 re Car,Sous-Sec Car"/>
    <w:basedOn w:val="Policepardfaut"/>
    <w:link w:val="Titre4"/>
    <w:rsid w:val="003F5879"/>
    <w:rPr>
      <w:rFonts w:ascii="Arial Gras" w:hAnsi="Arial Gras"/>
      <w:b/>
      <w:smallCaps/>
      <w:szCs w:val="18"/>
    </w:rPr>
  </w:style>
  <w:style w:type="character" w:customStyle="1" w:styleId="PiceSENiv2Car">
    <w:name w:val="Pièce SE Niv2 Car"/>
    <w:basedOn w:val="Titre4Car"/>
    <w:link w:val="PiceSENiv2"/>
    <w:rsid w:val="00921C7A"/>
    <w:rPr>
      <w:rFonts w:ascii="Arial Gras" w:hAnsi="Arial Gras" w:cs="Arial"/>
      <w:b/>
      <w:smallCaps/>
      <w:szCs w:val="18"/>
    </w:rPr>
  </w:style>
  <w:style w:type="paragraph" w:customStyle="1" w:styleId="PiceENiv2">
    <w:name w:val="Pièce E Niv2"/>
    <w:basedOn w:val="Normal"/>
    <w:next w:val="Normal"/>
    <w:link w:val="PiceENiv2Car"/>
    <w:qFormat/>
    <w:rsid w:val="00921C7A"/>
    <w:pPr>
      <w:spacing w:before="200" w:after="200"/>
      <w:outlineLvl w:val="3"/>
    </w:pPr>
    <w:rPr>
      <w:rFonts w:ascii="Arial Gras" w:hAnsi="Arial Gras" w:cs="Arial"/>
      <w:b/>
      <w:bCs/>
      <w:smallCaps/>
      <w:szCs w:val="18"/>
    </w:rPr>
  </w:style>
  <w:style w:type="character" w:customStyle="1" w:styleId="PiceENiv1Car">
    <w:name w:val="Pièce E Niv1 Car"/>
    <w:basedOn w:val="PiceSENiv1Car"/>
    <w:link w:val="PiceENiv1"/>
    <w:rsid w:val="00921C7A"/>
    <w:rPr>
      <w:rFonts w:ascii="Arial" w:hAnsi="Arial" w:cs="Arial"/>
      <w:b/>
      <w:bCs/>
      <w:caps/>
      <w:smallCaps w:val="0"/>
      <w:sz w:val="28"/>
      <w:szCs w:val="18"/>
    </w:rPr>
  </w:style>
  <w:style w:type="paragraph" w:customStyle="1" w:styleId="PiceFNiv1">
    <w:name w:val="Pièce F Niv1"/>
    <w:basedOn w:val="Titre2"/>
    <w:link w:val="PiceFNiv1Car"/>
    <w:autoRedefine/>
    <w:qFormat/>
    <w:rsid w:val="00B319A9"/>
    <w:pPr>
      <w:numPr>
        <w:numId w:val="19"/>
      </w:numPr>
      <w:ind w:left="357" w:hanging="357"/>
    </w:pPr>
    <w:rPr>
      <w:sz w:val="24"/>
    </w:rPr>
  </w:style>
  <w:style w:type="character" w:customStyle="1" w:styleId="PiceENiv2Car">
    <w:name w:val="Pièce E Niv2 Car"/>
    <w:basedOn w:val="PiceSENiv2Car"/>
    <w:link w:val="PiceENiv2"/>
    <w:rsid w:val="00921C7A"/>
    <w:rPr>
      <w:rFonts w:ascii="Arial Gras" w:hAnsi="Arial Gras" w:cs="Arial"/>
      <w:b/>
      <w:bCs/>
      <w:smallCaps/>
      <w:sz w:val="18"/>
      <w:szCs w:val="18"/>
    </w:rPr>
  </w:style>
  <w:style w:type="paragraph" w:customStyle="1" w:styleId="PiceFNiv2">
    <w:name w:val="Pièce F Niv2"/>
    <w:basedOn w:val="PiceENiv2"/>
    <w:link w:val="PiceFNiv2Car"/>
    <w:autoRedefine/>
    <w:qFormat/>
    <w:rsid w:val="00B86CC6"/>
    <w:pPr>
      <w:numPr>
        <w:ilvl w:val="1"/>
        <w:numId w:val="19"/>
      </w:numPr>
    </w:pPr>
    <w:rPr>
      <w:rFonts w:ascii="Arial" w:hAnsi="Arial"/>
      <w:sz w:val="24"/>
      <w:szCs w:val="24"/>
    </w:rPr>
  </w:style>
  <w:style w:type="character" w:customStyle="1" w:styleId="PiceFNiv1Car">
    <w:name w:val="Pièce F Niv1 Car"/>
    <w:basedOn w:val="PiceENiv1Car"/>
    <w:link w:val="PiceFNiv1"/>
    <w:rsid w:val="00BC6C91"/>
    <w:rPr>
      <w:rFonts w:ascii="Arial Gras" w:hAnsi="Arial Gras" w:cs="Arial"/>
      <w:b/>
      <w:bCs/>
      <w:caps/>
      <w:smallCaps w:val="0"/>
      <w:sz w:val="24"/>
      <w:szCs w:val="28"/>
    </w:rPr>
  </w:style>
  <w:style w:type="paragraph" w:customStyle="1" w:styleId="PiceNS">
    <w:name w:val="Pièce NS"/>
    <w:basedOn w:val="PiceENiv1"/>
    <w:link w:val="PiceNSCar"/>
    <w:qFormat/>
    <w:rsid w:val="00BC6C91"/>
    <w:rPr>
      <w:rFonts w:ascii="Arial Gras" w:hAnsi="Arial Gras"/>
      <w:smallCaps/>
      <w:sz w:val="24"/>
    </w:rPr>
  </w:style>
  <w:style w:type="character" w:customStyle="1" w:styleId="PiceFNiv2Car">
    <w:name w:val="Pièce F Niv2 Car"/>
    <w:basedOn w:val="PiceENiv2Car"/>
    <w:link w:val="PiceFNiv2"/>
    <w:rsid w:val="00442A48"/>
    <w:rPr>
      <w:rFonts w:ascii="Arial" w:hAnsi="Arial" w:cs="Arial"/>
      <w:b/>
      <w:bCs/>
      <w:smallCaps/>
      <w:sz w:val="24"/>
      <w:szCs w:val="24"/>
    </w:rPr>
  </w:style>
  <w:style w:type="paragraph" w:customStyle="1" w:styleId="PiceO">
    <w:name w:val="Pièce O"/>
    <w:basedOn w:val="Titre2"/>
    <w:link w:val="PiceOCar"/>
    <w:autoRedefine/>
    <w:qFormat/>
    <w:rsid w:val="00F97C7A"/>
    <w:pPr>
      <w:numPr>
        <w:numId w:val="28"/>
      </w:numPr>
    </w:pPr>
  </w:style>
  <w:style w:type="character" w:customStyle="1" w:styleId="PiceNSCar">
    <w:name w:val="Pièce NS Car"/>
    <w:basedOn w:val="PiceENiv1Car"/>
    <w:link w:val="PiceNS"/>
    <w:rsid w:val="00BC6C91"/>
    <w:rPr>
      <w:rFonts w:ascii="Arial Gras" w:hAnsi="Arial Gras" w:cs="Arial"/>
      <w:b/>
      <w:bCs/>
      <w:caps/>
      <w:smallCaps/>
      <w:sz w:val="24"/>
      <w:szCs w:val="18"/>
    </w:rPr>
  </w:style>
  <w:style w:type="character" w:customStyle="1" w:styleId="PiceOCar">
    <w:name w:val="Pièce O Car"/>
    <w:basedOn w:val="PiceNSCar"/>
    <w:link w:val="PiceO"/>
    <w:rsid w:val="00F97C7A"/>
    <w:rPr>
      <w:rFonts w:ascii="Arial Gras" w:hAnsi="Arial Gras" w:cs="Arial"/>
      <w:b/>
      <w:bCs/>
      <w:caps/>
      <w:smallCaps w:val="0"/>
      <w:sz w:val="28"/>
      <w:szCs w:val="28"/>
    </w:rPr>
  </w:style>
  <w:style w:type="paragraph" w:customStyle="1" w:styleId="1-TITRE">
    <w:name w:val="1- TITRE"/>
    <w:next w:val="Normal"/>
    <w:autoRedefine/>
    <w:rsid w:val="00D75CB6"/>
    <w:pPr>
      <w:keepNext/>
      <w:keepLines/>
      <w:numPr>
        <w:numId w:val="21"/>
      </w:numPr>
      <w:spacing w:before="240" w:after="120"/>
      <w:jc w:val="both"/>
    </w:pPr>
    <w:rPr>
      <w:rFonts w:ascii="Arial" w:eastAsia="Calibri" w:hAnsi="Arial" w:cs="Arial"/>
      <w:b/>
      <w:color w:val="56B3E5"/>
      <w:sz w:val="24"/>
      <w:szCs w:val="50"/>
      <w:lang w:eastAsia="en-US"/>
    </w:rPr>
  </w:style>
  <w:style w:type="paragraph" w:customStyle="1" w:styleId="PiceJ1">
    <w:name w:val="Pièce J1"/>
    <w:basedOn w:val="PiceO"/>
    <w:link w:val="PiceJ1Car"/>
    <w:rsid w:val="00CB1CAD"/>
  </w:style>
  <w:style w:type="character" w:customStyle="1" w:styleId="cf01">
    <w:name w:val="cf01"/>
    <w:basedOn w:val="Policepardfaut"/>
    <w:rsid w:val="00CB1CAD"/>
    <w:rPr>
      <w:rFonts w:ascii="Segoe UI" w:hAnsi="Segoe UI" w:cs="Segoe UI" w:hint="default"/>
      <w:sz w:val="18"/>
      <w:szCs w:val="18"/>
    </w:rPr>
  </w:style>
  <w:style w:type="character" w:customStyle="1" w:styleId="PiceJ1Car">
    <w:name w:val="Pièce J1 Car"/>
    <w:basedOn w:val="PiceOCar"/>
    <w:link w:val="PiceJ1"/>
    <w:rsid w:val="00CB1CAD"/>
    <w:rPr>
      <w:rFonts w:ascii="Arial Gras" w:hAnsi="Arial Gras" w:cs="Arial"/>
      <w:b/>
      <w:bCs/>
      <w:caps/>
      <w:smallCaps w:val="0"/>
      <w:sz w:val="28"/>
      <w:szCs w:val="28"/>
    </w:rPr>
  </w:style>
  <w:style w:type="paragraph" w:customStyle="1" w:styleId="pf0">
    <w:name w:val="pf0"/>
    <w:basedOn w:val="Normal"/>
    <w:rsid w:val="00CB1CA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uceniv1">
    <w:name w:val="Puce niv 1"/>
    <w:basedOn w:val="Normal"/>
    <w:link w:val="Puceniv1Car"/>
    <w:autoRedefine/>
    <w:qFormat/>
    <w:rsid w:val="00BA19BF"/>
    <w:pPr>
      <w:spacing w:before="0"/>
      <w:contextualSpacing/>
    </w:pPr>
    <w:rPr>
      <w:bCs/>
    </w:rPr>
  </w:style>
  <w:style w:type="character" w:customStyle="1" w:styleId="Puceniv1Car">
    <w:name w:val="Puce niv 1 Car"/>
    <w:basedOn w:val="Policepardfaut"/>
    <w:link w:val="Puceniv1"/>
    <w:rsid w:val="00BA19BF"/>
    <w:rPr>
      <w:rFonts w:ascii="Arial" w:hAnsi="Arial"/>
      <w:bCs/>
    </w:rPr>
  </w:style>
  <w:style w:type="paragraph" w:customStyle="1" w:styleId="PuceNiv2">
    <w:name w:val="Puce Niv2"/>
    <w:basedOn w:val="Puceniv1"/>
    <w:link w:val="PuceNiv2Car"/>
    <w:qFormat/>
    <w:rsid w:val="0084712B"/>
    <w:pPr>
      <w:numPr>
        <w:ilvl w:val="1"/>
        <w:numId w:val="22"/>
      </w:numPr>
    </w:pPr>
  </w:style>
  <w:style w:type="character" w:customStyle="1" w:styleId="PuceNiv2Car">
    <w:name w:val="Puce Niv2 Car"/>
    <w:basedOn w:val="Puceniv1Car"/>
    <w:link w:val="PuceNiv2"/>
    <w:rsid w:val="0084712B"/>
    <w:rPr>
      <w:rFonts w:ascii="Arial" w:hAnsi="Arial"/>
      <w:bCs/>
    </w:rPr>
  </w:style>
  <w:style w:type="character" w:customStyle="1" w:styleId="CommentReference">
    <w:name w:val="Comment Reference"/>
    <w:uiPriority w:val="99"/>
    <w:qFormat/>
    <w:rsid w:val="00EC5244"/>
    <w:rPr>
      <w:sz w:val="16"/>
      <w:szCs w:val="16"/>
    </w:rPr>
  </w:style>
  <w:style w:type="paragraph" w:customStyle="1" w:styleId="CommentText">
    <w:name w:val="Comment Text"/>
    <w:basedOn w:val="Normal"/>
    <w:uiPriority w:val="99"/>
    <w:qFormat/>
    <w:rsid w:val="00EC5244"/>
    <w:pPr>
      <w:jc w:val="left"/>
    </w:pPr>
    <w:rPr>
      <w:rFonts w:ascii="CG Times (WN)" w:hAnsi="CG Times (WN)"/>
      <w:lang w:val="x-none" w:eastAsia="x-none"/>
    </w:rPr>
  </w:style>
  <w:style w:type="paragraph" w:customStyle="1" w:styleId="CommentSubject">
    <w:name w:val="Comment Subject"/>
    <w:basedOn w:val="CommentText"/>
    <w:next w:val="CommentText"/>
    <w:uiPriority w:val="99"/>
    <w:semiHidden/>
    <w:unhideWhenUsed/>
    <w:rsid w:val="00EC5244"/>
    <w:pPr>
      <w:spacing w:after="120"/>
      <w:jc w:val="both"/>
    </w:pPr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23" Type="http://schemas.openxmlformats.org/officeDocument/2006/relationships/footer" Target="footer2.xml"/><Relationship Id="rId28" Type="http://schemas.openxmlformats.org/officeDocument/2006/relationships/hyperlink" Target="mailto:exemple@exemple.fr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30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2.xml"/><Relationship Id="rId27" Type="http://schemas.openxmlformats.org/officeDocument/2006/relationships/header" Target="header5.xml"/><Relationship Id="rId30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d&#232;les\HSQ-GEN-MD-003_Memoir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FE45A7945184DA3A78217558B88F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D2D6B-9BC1-42F8-A345-9988F7156427}"/>
      </w:docPartPr>
      <w:docPartBody>
        <w:p w:rsidR="008E0A81" w:rsidRDefault="008E0A81"/>
      </w:docPartBody>
    </w:docPart>
    <w:docPart>
      <w:docPartPr>
        <w:name w:val="64C87828A44B42A38A9BE6B8202A5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EF35B-797E-46D3-9D3E-951D5E0BD265}"/>
      </w:docPartPr>
      <w:docPartBody>
        <w:p w:rsidR="008E0A81" w:rsidRDefault="008E0A81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Calibr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96D"/>
    <w:rsid w:val="00000BDB"/>
    <w:rsid w:val="00023A71"/>
    <w:rsid w:val="00042382"/>
    <w:rsid w:val="00075468"/>
    <w:rsid w:val="0010339B"/>
    <w:rsid w:val="001370E5"/>
    <w:rsid w:val="00166797"/>
    <w:rsid w:val="001B0BC4"/>
    <w:rsid w:val="001C63A2"/>
    <w:rsid w:val="001E213B"/>
    <w:rsid w:val="001E7CD1"/>
    <w:rsid w:val="001F0CD5"/>
    <w:rsid w:val="002211F2"/>
    <w:rsid w:val="00234AF8"/>
    <w:rsid w:val="002362EE"/>
    <w:rsid w:val="00264FB4"/>
    <w:rsid w:val="002A0C99"/>
    <w:rsid w:val="002A3B28"/>
    <w:rsid w:val="00357409"/>
    <w:rsid w:val="00381D92"/>
    <w:rsid w:val="00397EFF"/>
    <w:rsid w:val="003C1F54"/>
    <w:rsid w:val="003D5624"/>
    <w:rsid w:val="003E0F58"/>
    <w:rsid w:val="00402713"/>
    <w:rsid w:val="0042316F"/>
    <w:rsid w:val="004234AB"/>
    <w:rsid w:val="00443C43"/>
    <w:rsid w:val="004A7B4F"/>
    <w:rsid w:val="004E320E"/>
    <w:rsid w:val="004F5E54"/>
    <w:rsid w:val="00516C0B"/>
    <w:rsid w:val="00517104"/>
    <w:rsid w:val="005356DD"/>
    <w:rsid w:val="00573C3A"/>
    <w:rsid w:val="00605060"/>
    <w:rsid w:val="00626D71"/>
    <w:rsid w:val="00640275"/>
    <w:rsid w:val="006641EB"/>
    <w:rsid w:val="006C52B4"/>
    <w:rsid w:val="006D503D"/>
    <w:rsid w:val="006F5C9C"/>
    <w:rsid w:val="007D2120"/>
    <w:rsid w:val="008567FA"/>
    <w:rsid w:val="00865EDE"/>
    <w:rsid w:val="0087796D"/>
    <w:rsid w:val="008B5828"/>
    <w:rsid w:val="008E0A81"/>
    <w:rsid w:val="00927234"/>
    <w:rsid w:val="00970FA6"/>
    <w:rsid w:val="009A4DB7"/>
    <w:rsid w:val="009C358C"/>
    <w:rsid w:val="00A20F16"/>
    <w:rsid w:val="00A23D82"/>
    <w:rsid w:val="00A24968"/>
    <w:rsid w:val="00A51613"/>
    <w:rsid w:val="00A65FBF"/>
    <w:rsid w:val="00A82EE0"/>
    <w:rsid w:val="00AC5506"/>
    <w:rsid w:val="00AD491E"/>
    <w:rsid w:val="00AD50EB"/>
    <w:rsid w:val="00B3023E"/>
    <w:rsid w:val="00BB64BA"/>
    <w:rsid w:val="00C43ED4"/>
    <w:rsid w:val="00CE1101"/>
    <w:rsid w:val="00CE5B67"/>
    <w:rsid w:val="00D03539"/>
    <w:rsid w:val="00D26EBF"/>
    <w:rsid w:val="00D409A8"/>
    <w:rsid w:val="00D74492"/>
    <w:rsid w:val="00D92B26"/>
    <w:rsid w:val="00DA21EE"/>
    <w:rsid w:val="00DC4500"/>
    <w:rsid w:val="00DD4F05"/>
    <w:rsid w:val="00E220C6"/>
    <w:rsid w:val="00E409CC"/>
    <w:rsid w:val="00E93512"/>
    <w:rsid w:val="00EA3402"/>
    <w:rsid w:val="00EF3A31"/>
    <w:rsid w:val="00F269C5"/>
    <w:rsid w:val="00F301B9"/>
    <w:rsid w:val="00F51325"/>
    <w:rsid w:val="00F6512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7796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61c9ed-08fd-4473-a0a4-cb0d2cdf0659" xsi:nil="true"/>
    <lcf76f155ced4ddcb4097134ff3c332f xmlns="02e0a2d1-1d08-43fc-9e13-60170c42871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9EAD85C4247542B2ED4F5BC6255D25" ma:contentTypeVersion="12" ma:contentTypeDescription="Crée un document." ma:contentTypeScope="" ma:versionID="599fc929450bc2d527440b989efb1102">
  <xsd:schema xmlns:xsd="http://www.w3.org/2001/XMLSchema" xmlns:xs="http://www.w3.org/2001/XMLSchema" xmlns:p="http://schemas.microsoft.com/office/2006/metadata/properties" xmlns:ns2="02e0a2d1-1d08-43fc-9e13-60170c428719" xmlns:ns3="3a61c9ed-08fd-4473-a0a4-cb0d2cdf0659" targetNamespace="http://schemas.microsoft.com/office/2006/metadata/properties" ma:root="true" ma:fieldsID="9e8363e6b9365132bfc226e6f94126e5" ns2:_="" ns3:_="">
    <xsd:import namespace="02e0a2d1-1d08-43fc-9e13-60170c428719"/>
    <xsd:import namespace="3a61c9ed-08fd-4473-a0a4-cb0d2cdf0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0a2d1-1d08-43fc-9e13-60170c42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c0732f4-7374-49b4-94fe-f908f2a69f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1c9ed-08fd-4473-a0a4-cb0d2cdf065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db9fff-0b8c-4df6-80ed-a78fe3a48bb8}" ma:internalName="TaxCatchAll" ma:showField="CatchAllData" ma:web="3a61c9ed-08fd-4473-a0a4-cb0d2cdf0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t e m p l a t e   x m l n s : x s d = " h t t p : / / w w w . w 3 . o r g / 2 0 0 1 / X M L S c h e m a "   x m l n s : x s i = " h t t p : / / w w w . w 3 . o r g / 2 0 0 1 / X M L S c h e m a - i n s t a n c e "   i d = " 2 5 2 3 7 c 5 2 - 2 d d c - 4 7 5 3 - 9 c 9 1 - 4 4 8 6 7 2 2 c c 1 a b "   d o c u m e n t I d = " 8 8 6 4 d e 9 b - 3 e 8 7 - 4 e 8 a - 9 a 5 6 - 9 d 0 1 0 8 6 4 8 a 1 f "   t e m p l a t e F u l l N a m e = " C : \ U s e r s \ b e t e s t a p \ A p p D a t a \ R o a m i n g \ M i c r o s o f t \ T e m p l a t e s \ N o r m a l . d o t m "   v e r s i o n = " 0 "   s c h e m a V e r s i o n = " 1 "   l a n g u a g e I s o = " e n - U S "   o f f i c e I d = " c 2 a 4 3 9 5 6 - 6 d 0 d - 4 0 5 0 - a 9 c c - 2 d a a 2 f 7 3 6 0 4 8 "   i m p o r t D a t a = " f a l s e "   w i z a r d H e i g h t = " 0 "   w i z a r d W i d t h = " 0 "   w i z a r d P a n e l W i d t h = " 0 "   h i d e W i z a r d I f V a l i d = " f a l s e "   h i d e A u t h o r = " f a l s e "   w i z a r d T a b P o s i t i o n = " n o n e "   x m l n s = " h t t p : / / i p h e l i o n . c o m / w o r d / o u t l i n e / " >  
     < a u t h o r   x s i : n i l = " t r u e " / >  
     < c o n t e n t C o n t r o l s >  
         < c o n t e n t C o n t r o l   i d = " f f d 0 8 d f c - d 7 8 5 - 4 4 a 3 - b 3 f d - 5 6 e 1 6 7 1 7 d b 6 8 "   n a m e = " D o c I d "   a s s e m b l y = " I p h e l i o n . O u t l i n e . W o r d . d l l "   t y p e = " I p h e l i o n . O u t l i n e . W o r d . R e n d e r e r s . T e x t R e n d e r e r "   o r d e r = " 3 "   a c t i v e = " t r u e "   e n t i t y I d = " a d 6 b c c 4 0 - 6 a b 2 - 4 a 2 9 - 8 3 4 5 - 0 e 4 5 6 3 6 6 2 0 6 e "   f i e l d I d = " 7 2 9 0 4 a 4 7 - 5 7 8 0 - 4 5 9 c - b e 7 a - 4 4 8 f 9 a d 8 d 6 b 4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E v a l u a t o r T y p e = " f o r m a t S t r i n g "   t e x t C a s e = " i g n o r e C a s e "   r e m o v e C o n t r o l = " f a l s e "   i g n o r e F o r m a t I f E m p t y = " f a l s e " >  
             < p a r a m e t e r s / >  
         < / c o n t e n t C o n t r o l >  
     < / c o n t e n t C o n t r o l s >  
     < q u e s t i o n s >  
         < q u e s t i o n   i d = " a d 6 b c c 4 0 - 6 a b 2 - 4 a 2 9 - 8 3 4 5 - 0 e 4 5 6 3 6 6 2 0 6 e "   n a m e = " D M S "   a s s e m b l y = " I p h e l i o n . O u t l i n e . I n t e g r a t i o n . W o r k S i t e . d l l "   t y p e = " I p h e l i o n . O u t l i n e . I n t e g r a t i o n . W o r k S i t e . V i e w M o d e l s . S e l e c t W o r k S p a c e V i e w M o d e l "   o r d e r = " 0 "   a c t i v e = " f a l s e "   g r o u p = " & l t ; D e f a u l t & g t ; "   r e s u l t T y p e = " s i n g l e "   d i s p l a y T y p e = " A l l "   p a g e C o l u m n S p a n = " c o l u m n S p a n 6 "   p a r e n t I d = " 0 0 0 0 0 0 0 0 - 0 0 0 0 - 0 0 0 0 - 0 0 0 0 - 0 0 0 0 0 0 0 0 0 0 0 0 " >  
             < p a r a m e t e r s / >  
         < / q u e s t i o n >  
     < / q u e s t i o n s >  
     < c o m m a n d s / >  
     < f i e l d s >  
         < f i e l d   i d = " a f 0 2 0 c 1 a - f 8 2 6 - 4 9 4 c - b b a a - 2 1 0 0 b 3 9 7 7 0 a 7 "   n a m e = " C l i e n t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"   h i d d e n = " f a l s e " > 0 2 3 5 5 2 0 < / f i e l d >  
         < f i e l d   i d = " d 1 a 0 c 0 3 d - 0 2 5 8 - 4 7 a c - b b 6 d - 4 5 8 a 7 8 e 5 6 4 7 4 "   n a m e = " C l i e n t N a m e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N a m e "   h i d d e n = " f a l s e " > I l e -   d e -   F r a n c e   M o b i l i t � s   ( I D F M ) < / f i e l d >  
         < f i e l d   i d = " 3 6 2 d d c e b - 8 f c 2 - 4 e a d - b 5 3 5 - e d 9 e 8 3 5 9 8 3 8 4 "   n a m e = " M a t t e r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"   h i d d e n = " f a l s e " > 0 0 0 4 < / f i e l d >  
         < f i e l d   i d = " a 3 e e f 5 1 4 - 2 4 7 f - 4 2 8 1 - b 6 a 2 - 3 b 4 d 3 4 b c 6 8 c f "   n a m e = " M a t t e r N a m e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N a m e "   h i d d e n = " f a l s e " > T r a n s i l i e n s < / f i e l d >  
         < f i e l d   i d = " 7 5 3 2 7 c a 1 - c 6 c b - 4 7 8 0 - 8 a 2 2 - 2 1 8 1 7 3 d 5 2 c 3 7 "   n a m e = " T y p i s t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 B E T E S T A P < / f i e l d >  
         < f i e l d   i d = " 9 a 9 2 6 9 a e - 1 d 5 b - 4 3 6 5 - 9 d a 1 - 6 3 7 c 5 f 3 3 0 a 8 f "   n a m e = " A u t h o r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 B E T E S T A P < / f i e l d >  
         < f i e l d   i d = " a 0 0 2 e 7 8 a - 8 e 1 8 - 4 3 7 5 - b e f 7 - 9 f 6 8 7 e 9 3 1 f 6 5 "   n a m e = " T i t l e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 C S P   L o t   2   -   P r o j e t   d e   G u i d e   d e   C o n s t i t u t i o n   d e s   O f f r e s   I n i t i a l e s < / f i e l d >  
         < f i e l d   i d = " 6 4 f f 0 0 3 6 - a 6 a f - 4 b 1 1 - a 4 e a - 4 0 2 a 2 f 2 7 3 e 2 1 "   n a m e = " D o c T y p e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 L E G A L _ D O C S < / f i e l d >  
         < f i e l d   i d = " 7 a b e a 0 f 8 - 4 6 b 7 - 4 9 6 8 - b b 1 2 - 0 4 a 8 9 9 f 0 d 7 7 8 "   n a m e = " D o c S u b T y p e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0 1 a 5 9 1 9 e - 9 f 8 0 - 4 7 f 4 - 9 3 c 4 - a 9 7 8 7 8 0 8 8 c 9 c "   n a m e = " S e r v e r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 w o r k . e u . d e n t o n s . c o m < / f i e l d >  
         < f i e l d   i d = " 2 f e f 3 f 1 9 - 2 3 2 d - 4 1 4 2 - b 5 2 5 - 1 1 d 8 a 7 6 a 6 e 9 b "   n a m e = " L i b r a r y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 P A R I S _ C L I E N T < / f i e l d >  
         < f i e l d   i d = " 3 8 8 a 1 e 1 3 - 9 9 7 8 - 4 5 4 7 - 8 c 3 9 - 2 9 b 8 9 a 1 1 d 7 2 a "   n a m e = " W o r k s p a c e I d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d 8 d 8 a 1 b 7 - 2 9 f 2 - 4 1 8 4 - b 4 b b - 9 4 e 8 6 8 1 1 b 1 d c "   n a m e = " D o c F o l d e r I d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1 f 2 3 1 e a - a 0 0 f - 4 6 0 6 - 9 f a b - d 2 a c d 8 5 9 d 3 a d "   n a m e = " D o c N u m b e r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 1 7 7 6 5 3 9 2 < / f i e l d >  
         < f i e l d   i d = " c 9 0 9 4 b 9 c - 5 2 f d - 4 4 0 3 - b b 8 3 - 9 b b 3 a b 5 3 6 8 a d "   n a m e = " D o c V e r s i o n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 1 < / f i e l d >  
         < f i e l d   i d = " 7 2 9 0 4 a 4 7 - 5 7 8 0 - 4 5 9 c - b e 7 a - 4 4 8 f 9 a d 8 d 6 b 4 "   n a m e = " D o c I d F o r m a t "   t y p e = " "   o r d e r = " 9 9 9 "   e n t i t y I d = " a d 6 b c c 4 0 - 6 a b 2 - 4 a 2 9 - 8 3 4 5 - 0 e 4 5 6 3 6 6 2 0 6 e "   l i n k e d E n t i t y I d = " a d 6 b c c 4 0 - 6 a b 2 - 4 a 2 9 - 8 3 4 5 - 0 e 4 5 6 3 6 6 2 0 6 e "   l i n k e d F i e l d I d = " 0 0 0 0 0 0 0 0 - 0 0 0 0 - 0 0 0 0 - 0 0 0 0 - 0 0 0 0 0 0 0 0 0 0 0 0 "   l i n k e d F i e l d I n d e x = " 0 "   i n d e x = " 0 "   f i e l d T y p e = " q u e s t i o n "   f o r m a t = " S e n t e n c e C a s e ( I F ( S P L I T ( I F N O T E M P T Y ( { D M S . L i b r a r y } , { D M S . L i b r a r y } , & q u o t ; X & q u o t ; ) , 0 , t r u e , & q u o t ; _ & q u o t ; ) =   & q u o t ; X & q u o t ; ,     & q u o t ;   & q u o t ; ,                     S P L I T (   I F N O T E M P T Y ( { D M S . L i b r a r y } , { D M S . L i b r a r y } , & q u o t ; X & q u o t ; ) , 0 , t r u e , & q u o t ; _ & q u o t ; )   & a m p ;   & q u o t ;   & q u o t ;   & a m p ;   { D M S . D o c N u m b e r }   & a m p ;   & q u o t ; . & q u o t ;   & a m p ;   { D M S . D o c V e r s i o n } ) ) "   f o r m a t E v a l u a t o r T y p e = " e x p r e s s i o n "   h i d d e n = " f a l s e " / >  
         < f i e l d   i d = " 9 0 1 6 3 5 3 d - 0 a b 3 - 4 5 1 f - 9 8 2 8 - 3 f e e 9 6 c f 6 8 b a "   n a m e = " C o n n e c t e d "   t y p e = " S y s t e m . B o o l e a n ,   m s c o r l i b ,   V e r s i o n = 4 . 0 . 0 . 0 ,   C u l t u r e = n e u t r a l ,   P u b l i c K e y T o k e n = b 7 7 a 5 c 5 6 1 9 3 4 e 0 8 9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2 4 0 3 d 3 4 2 - 5 3 3 b - 4 5 e 7 - 8 4 b 2 - 6 2 d 6 8 1 2 9 0 4 8 5 "   n a m e = " C r e a t e   n e w   v e r s i o n "   t y p e = " S y s t e m . B o o l e a n ,   m s c o r l i b ,   V e r s i o n = 4 . 0 . 0 . 0 ,   C u l t u r e = n e u t r a l ,   P u b l i c K e y T o k e n = b 7 7 a 5 c 5 6 1 9 3 4 e 0 8 9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0 a c 0 d 9 8 3 - 7 d 0 f - 4 0 b 2 - a e 0 2 - c 4 6 9 a d 3 7 b 7 f e "   n a m e = " R e f r e s h O n P r o f i l e C h a n g e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0 6 3 5 d f 7 - 3 c 7 1 - 4 e b c - 9 b 8 6 - 0 d d d f e a 3 d 5 3 6 "   n a m e = " R e f r e s h O n S a v e A s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8 e 8 b 5 8 3 6 - 3 9 1 1 - 4 b a 7 - a 8 c b - 6 5 a 2 4 1 a 1 c 8 7 e "   n a m e = " P r o f i l e F i e l d 1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5 6 3 d b a 8 1 - 2 9 2 6 - 4 7 c 2 - a 4 3 0 - b 4 f 6 2 a 1 e 2 8 1 7 "   n a m e = " P r o f i l e F i e l d 1 D e s c r i p t i o n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c b 4 a b 0 1 - c c f 4 - 4 5 1 3 - 8 b b c - 6 e f 2 1 4 5 b 1 6 a 6 "   n a m e = " P r o f i l e F i e l d 2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0 4 7 b 3 6 9 - 4 d f e - 4 4 6 0 - 8 9 6 1 - 5 e d b 5 3 4 4 7 c f f "   n a m e = " P r o f i l e F i e l d 2 D e s c r i p t i o n "   t y p e = " "   o r d e r = " 9 9 9 "   e n t i t y I d = " a d 6 b c c 4 0 - 6 a b 2 - 4 a 2 9 - 8 3 4 5 - 0 e 4 5 6 3 6 6 2 0 6 e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< / f i e l d s >  
     < p r i n t C o n f i g u r a t i o n   s u p p o r t C u s t o m P r i n t = " f a l s e "   s h o w P r i n t S e t t i n g s = " f a l s e "   s h o w P r i n t O p t i o n s = " f a l s e "   e n a b l e C o s t R e c o v e r y = " f a l s e " >  
         < p r o f i l e s / >  
     < / p r i n t C o n f i g u r a t i o n >  
     < s t y l e C o n f i g u r a t i o n / >  
 < / t e m p l a t e > 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020338-C82B-44B5-8574-D541199C76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5D37F6-4F59-45C4-8FDB-B66D50071C47}">
  <ds:schemaRefs>
    <ds:schemaRef ds:uri="http://schemas.microsoft.com/office/2006/metadata/properties"/>
    <ds:schemaRef ds:uri="http://schemas.microsoft.com/office/infopath/2007/PartnerControls"/>
    <ds:schemaRef ds:uri="3a61c9ed-08fd-4473-a0a4-cb0d2cdf0659"/>
    <ds:schemaRef ds:uri="02e0a2d1-1d08-43fc-9e13-60170c428719"/>
  </ds:schemaRefs>
</ds:datastoreItem>
</file>

<file path=customXml/itemProps3.xml><?xml version="1.0" encoding="utf-8"?>
<ds:datastoreItem xmlns:ds="http://schemas.openxmlformats.org/officeDocument/2006/customXml" ds:itemID="{58732799-FAA6-4CCC-A7FF-1552AF0F6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0a2d1-1d08-43fc-9e13-60170c428719"/>
    <ds:schemaRef ds:uri="3a61c9ed-08fd-4473-a0a4-cb0d2cdf0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C978A-C858-4201-9586-06FDE1AAB990}">
  <ds:schemaRefs>
    <ds:schemaRef ds:uri="http://www.w3.org/2001/XMLSchema"/>
    <ds:schemaRef ds:uri="http://iphelion.com/word/outline/"/>
  </ds:schemaRefs>
</ds:datastoreItem>
</file>

<file path=customXml/itemProps5.xml><?xml version="1.0" encoding="utf-8"?>
<ds:datastoreItem xmlns:ds="http://schemas.openxmlformats.org/officeDocument/2006/customXml" ds:itemID="{41DDFB48-2856-4EFF-8EEB-B8DA150644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7eefdec-b112-4f8a-803a-272ffa9f0eab}" enabled="0" method="" siteId="{27eefdec-b112-4f8a-803a-272ffa9f0eab}" removed="1"/>
  <clbl:label id="{c52c58dd-e63b-40f1-b1c5-7af95e47d410}" enabled="1" method="Standard" siteId="{7dce31e1-0e64-442b-9c26-4c8cc8af1fb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HSQ-GEN-MD-003_Memoire.dot</Template>
  <TotalTime>12</TotalTime>
  <Pages>18</Pages>
  <Words>1450</Words>
  <Characters>7980</Characters>
  <Application>Microsoft Office Word</Application>
  <DocSecurity>0</DocSecurity>
  <Lines>66</Lines>
  <Paragraphs>18</Paragraphs>
  <ScaleCrop>false</ScaleCrop>
  <Company>REIMS Metropole</Company>
  <LinksUpToDate>false</LinksUpToDate>
  <CharactersWithSpaces>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 ME</dc:title>
  <dc:subject/>
  <dc:creator>GGUICHARD</dc:creator>
  <cp:keywords/>
  <dc:description/>
  <cp:lastModifiedBy>Claire GOHET</cp:lastModifiedBy>
  <cp:revision>16</cp:revision>
  <cp:lastPrinted>2018-07-04T17:39:00Z</cp:lastPrinted>
  <dcterms:created xsi:type="dcterms:W3CDTF">2026-06-23T02:33:00Z</dcterms:created>
  <dcterms:modified xsi:type="dcterms:W3CDTF">2026-07-02T14:11:00Z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EstSauve">
    <vt:lpwstr>oui</vt:lpwstr>
  </property>
  <property fmtid="{D5CDD505-2E9C-101B-9397-08002B2CF9AE}" pid="3" name="COLDossier">
    <vt:lpwstr> 201511279</vt:lpwstr>
  </property>
  <property fmtid="{D5CDD505-2E9C-101B-9397-08002B2CF9AE}" pid="4" name="DataOnLine">
    <vt:lpwstr>&lt;%!%20210727T171600_x000d_20210727T183400_x000d__x000d__x000d_MD ME_x000d__x000d__x000d_%!%&gt;</vt:lpwstr>
  </property>
  <property fmtid="{D5CDD505-2E9C-101B-9397-08002B2CF9AE}" pid="5" name="ContentTypeId">
    <vt:lpwstr>0x010100679EAD85C4247542B2ED4F5BC6255D25</vt:lpwstr>
  </property>
  <property fmtid="{D5CDD505-2E9C-101B-9397-08002B2CF9AE}" pid="6" name="_dlc_DocIdItemGuid">
    <vt:lpwstr>53732783-8fd9-4ffd-991b-60b8c339ee90</vt:lpwstr>
  </property>
  <property fmtid="{D5CDD505-2E9C-101B-9397-08002B2CF9AE}" pid="7" name="TaxKeyword">
    <vt:lpwstr/>
  </property>
  <property fmtid="{D5CDD505-2E9C-101B-9397-08002B2CF9AE}" pid="8" name="MSIP_Label_67cce88e-ba6c-4072-9a4d-8f9e28d4554f_Enabled">
    <vt:lpwstr>true</vt:lpwstr>
  </property>
  <property fmtid="{D5CDD505-2E9C-101B-9397-08002B2CF9AE}" pid="9" name="MSIP_Label_67cce88e-ba6c-4072-9a4d-8f9e28d4554f_SetDate">
    <vt:lpwstr>2021-10-19T09:26:17Z</vt:lpwstr>
  </property>
  <property fmtid="{D5CDD505-2E9C-101B-9397-08002B2CF9AE}" pid="10" name="MSIP_Label_67cce88e-ba6c-4072-9a4d-8f9e28d4554f_Method">
    <vt:lpwstr>Standard</vt:lpwstr>
  </property>
  <property fmtid="{D5CDD505-2E9C-101B-9397-08002B2CF9AE}" pid="11" name="MSIP_Label_67cce88e-ba6c-4072-9a4d-8f9e28d4554f_Name">
    <vt:lpwstr>Interne - SNCF Réseau</vt:lpwstr>
  </property>
  <property fmtid="{D5CDD505-2E9C-101B-9397-08002B2CF9AE}" pid="12" name="MSIP_Label_67cce88e-ba6c-4072-9a4d-8f9e28d4554f_SiteId">
    <vt:lpwstr>4a7c8238-5799-4b16-9fc6-9ad8fce5a7d9</vt:lpwstr>
  </property>
  <property fmtid="{D5CDD505-2E9C-101B-9397-08002B2CF9AE}" pid="13" name="MSIP_Label_67cce88e-ba6c-4072-9a4d-8f9e28d4554f_ActionId">
    <vt:lpwstr>282f17c6-bd59-42f9-a67d-bdb13be722e9</vt:lpwstr>
  </property>
  <property fmtid="{D5CDD505-2E9C-101B-9397-08002B2CF9AE}" pid="14" name="MSIP_Label_67cce88e-ba6c-4072-9a4d-8f9e28d4554f_ContentBits">
    <vt:lpwstr>2</vt:lpwstr>
  </property>
  <property fmtid="{D5CDD505-2E9C-101B-9397-08002B2CF9AE}" pid="15" name="MSIP_Label_ae8fab06-504b-4325-93a9-50ca85e66f06_Enabled">
    <vt:lpwstr>true</vt:lpwstr>
  </property>
  <property fmtid="{D5CDD505-2E9C-101B-9397-08002B2CF9AE}" pid="16" name="MSIP_Label_ae8fab06-504b-4325-93a9-50ca85e66f06_SetDate">
    <vt:lpwstr>2022-06-07T10:10:01Z</vt:lpwstr>
  </property>
  <property fmtid="{D5CDD505-2E9C-101B-9397-08002B2CF9AE}" pid="17" name="MSIP_Label_ae8fab06-504b-4325-93a9-50ca85e66f06_Method">
    <vt:lpwstr>Standard</vt:lpwstr>
  </property>
  <property fmtid="{D5CDD505-2E9C-101B-9397-08002B2CF9AE}" pid="18" name="MSIP_Label_ae8fab06-504b-4325-93a9-50ca85e66f06_Name">
    <vt:lpwstr>C-Confidentiel</vt:lpwstr>
  </property>
  <property fmtid="{D5CDD505-2E9C-101B-9397-08002B2CF9AE}" pid="19" name="MSIP_Label_ae8fab06-504b-4325-93a9-50ca85e66f06_SiteId">
    <vt:lpwstr>41d9a388-7aef-420d-976c-d046beab641f</vt:lpwstr>
  </property>
  <property fmtid="{D5CDD505-2E9C-101B-9397-08002B2CF9AE}" pid="20" name="MSIP_Label_ae8fab06-504b-4325-93a9-50ca85e66f06_ActionId">
    <vt:lpwstr>0206d7d3-d818-495d-b081-4c5abc5e5e6f</vt:lpwstr>
  </property>
  <property fmtid="{D5CDD505-2E9C-101B-9397-08002B2CF9AE}" pid="21" name="MSIP_Label_ae8fab06-504b-4325-93a9-50ca85e66f06_ContentBits">
    <vt:lpwstr>0</vt:lpwstr>
  </property>
  <property fmtid="{D5CDD505-2E9C-101B-9397-08002B2CF9AE}" pid="22" name="43b072f0-0f82-4aac-be1e-8abeffc32f66">
    <vt:bool>false</vt:bool>
  </property>
  <property fmtid="{D5CDD505-2E9C-101B-9397-08002B2CF9AE}" pid="23" name="MSIP_Label_c52c58dd-e63b-40f1-b1c5-7af95e47d410_Enabled">
    <vt:lpwstr>true</vt:lpwstr>
  </property>
  <property fmtid="{D5CDD505-2E9C-101B-9397-08002B2CF9AE}" pid="24" name="MSIP_Label_c52c58dd-e63b-40f1-b1c5-7af95e47d410_SetDate">
    <vt:lpwstr>2023-03-29T07:12:36Z</vt:lpwstr>
  </property>
  <property fmtid="{D5CDD505-2E9C-101B-9397-08002B2CF9AE}" pid="25" name="MSIP_Label_c52c58dd-e63b-40f1-b1c5-7af95e47d410_Method">
    <vt:lpwstr>Standard</vt:lpwstr>
  </property>
  <property fmtid="{D5CDD505-2E9C-101B-9397-08002B2CF9AE}" pid="26" name="MSIP_Label_c52c58dd-e63b-40f1-b1c5-7af95e47d410_Name">
    <vt:lpwstr>C1 - Standard</vt:lpwstr>
  </property>
  <property fmtid="{D5CDD505-2E9C-101B-9397-08002B2CF9AE}" pid="27" name="MSIP_Label_c52c58dd-e63b-40f1-b1c5-7af95e47d410_SiteId">
    <vt:lpwstr>7dce31e1-0e64-442b-9c26-4c8cc8af1fb1</vt:lpwstr>
  </property>
  <property fmtid="{D5CDD505-2E9C-101B-9397-08002B2CF9AE}" pid="28" name="MSIP_Label_c52c58dd-e63b-40f1-b1c5-7af95e47d410_ActionId">
    <vt:lpwstr>b55ef8c0-e72b-466a-8a60-92d136335508</vt:lpwstr>
  </property>
  <property fmtid="{D5CDD505-2E9C-101B-9397-08002B2CF9AE}" pid="29" name="MSIP_Label_c52c58dd-e63b-40f1-b1c5-7af95e47d410_ContentBits">
    <vt:lpwstr>0</vt:lpwstr>
  </property>
  <property fmtid="{D5CDD505-2E9C-101B-9397-08002B2CF9AE}" pid="30" name="IND_NATUREOFFRE_0">
    <vt:lpwstr>Offre|19c9d843-14a8-472a-9673-d3634551177f</vt:lpwstr>
  </property>
  <property fmtid="{D5CDD505-2E9C-101B-9397-08002B2CF9AE}" pid="31" name="IND_PROJETRETD">
    <vt:lpwstr/>
  </property>
  <property fmtid="{D5CDD505-2E9C-101B-9397-08002B2CF9AE}" pid="32" name="IND_THEME">
    <vt:lpwstr>12;#Usage durable de la voiture|5f1d844c-7143-4216-ae74-b7bac8506da0</vt:lpwstr>
  </property>
  <property fmtid="{D5CDD505-2E9C-101B-9397-08002B2CF9AE}" pid="33" name="IND_SEGMENT">
    <vt:lpwstr>13;#Management de la Mobilité|ebfeffcb-0711-4366-a0ae-638c2c818588</vt:lpwstr>
  </property>
  <property fmtid="{D5CDD505-2E9C-101B-9397-08002B2CF9AE}" pid="34" name="IND_TYPEMISSION">
    <vt:lpwstr/>
  </property>
  <property fmtid="{D5CDD505-2E9C-101B-9397-08002B2CF9AE}" pid="35" name="MediaServiceImageTags">
    <vt:lpwstr/>
  </property>
  <property fmtid="{D5CDD505-2E9C-101B-9397-08002B2CF9AE}" pid="36" name="IND_CLIENTFACTURE">
    <vt:lpwstr>5;#ILE DE FRANCE MOBILITES (ex STIF)|6d361491-ea25-4384-8aa3-bcc64a4fccf2</vt:lpwstr>
  </property>
  <property fmtid="{D5CDD505-2E9C-101B-9397-08002B2CF9AE}" pid="37" name="IND_GRANDCOMPTE">
    <vt:lpwstr/>
  </property>
  <property fmtid="{D5CDD505-2E9C-101B-9397-08002B2CF9AE}" pid="38" name="IND_ENTITY">
    <vt:lpwstr>3;#Inddigo|08b3a3d4-4c91-43e4-98a9-3655a76c9a6e</vt:lpwstr>
  </property>
  <property fmtid="{D5CDD505-2E9C-101B-9397-08002B2CF9AE}" pid="39" name="IND_NUMEROOFFRE">
    <vt:lpwstr>7;#101103|652890e4-6bb7-4cd8-b4ca-e674938d3707</vt:lpwstr>
  </property>
  <property fmtid="{D5CDD505-2E9C-101B-9397-08002B2CF9AE}" pid="40" name="IND_CLIENTFINAL">
    <vt:lpwstr>5;#ILE DE FRANCE MOBILITES (ex STIF)|6d361491-ea25-4384-8aa3-bcc64a4fccf2</vt:lpwstr>
  </property>
  <property fmtid="{D5CDD505-2E9C-101B-9397-08002B2CF9AE}" pid="41" name="IND_NUMEROAFFAIRE">
    <vt:lpwstr>11;#10013962|9ae5b04f-c24f-432b-a9bd-176f9b5d9516</vt:lpwstr>
  </property>
  <property fmtid="{D5CDD505-2E9C-101B-9397-08002B2CF9AE}" pid="42" name="IND_DATESAISI">
    <vt:filetime>2025-11-25T00:00:00Z</vt:filetime>
  </property>
  <property fmtid="{D5CDD505-2E9C-101B-9397-08002B2CF9AE}" pid="43" name="IND_ACCESSTYPE">
    <vt:lpwstr/>
  </property>
  <property fmtid="{D5CDD505-2E9C-101B-9397-08002B2CF9AE}" pid="44" name="IND_DATERENDU">
    <vt:filetime>2026-12-31T00:00:00Z</vt:filetime>
  </property>
  <property fmtid="{D5CDD505-2E9C-101B-9397-08002B2CF9AE}" pid="45" name="IND_ETATAFFAIRE">
    <vt:lpwstr>10;#En cours|d3e19a53-fe68-475d-a20b-45d5d7ba0737</vt:lpwstr>
  </property>
  <property fmtid="{D5CDD505-2E9C-101B-9397-08002B2CF9AE}" pid="46" name="IND_DOCSREFERENCE">
    <vt:lpwstr/>
  </property>
  <property fmtid="{D5CDD505-2E9C-101B-9397-08002B2CF9AE}" pid="47" name="IND_DEPARTMENT">
    <vt:lpwstr>2;#Territoires, Aménagement ＆ Mobilités|15b2336f-ef2d-400f-b6e2-432f280d64ce</vt:lpwstr>
  </property>
  <property fmtid="{D5CDD505-2E9C-101B-9397-08002B2CF9AE}" pid="48" name="IND_ZONEGEO">
    <vt:lpwstr>8;#France|e1c0b350-4d54-4adf-90e5-bb6b14099f4e</vt:lpwstr>
  </property>
  <property fmtid="{D5CDD505-2E9C-101B-9397-08002B2CF9AE}" pid="49" name="IND_ETATPROPOSITION">
    <vt:lpwstr>6;#Gagnée|6bbaaaac-3cd1-45ec-8de7-4259d9705f6f</vt:lpwstr>
  </property>
  <property fmtid="{D5CDD505-2E9C-101B-9397-08002B2CF9AE}" pid="50" name="IND_ETATPROPOSITION_0">
    <vt:lpwstr>Gagnée|6bbaaaac-3cd1-45ec-8de7-4259d9705f6f</vt:lpwstr>
  </property>
  <property fmtid="{D5CDD505-2E9C-101B-9397-08002B2CF9AE}" pid="51" name="IND_NATUREOFFRE">
    <vt:lpwstr>4;#Offre|19c9d843-14a8-472a-9673-d3634551177f</vt:lpwstr>
  </property>
  <property fmtid="{D5CDD505-2E9C-101B-9397-08002B2CF9AE}" pid="52" name="IND_AGENCEENVOI">
    <vt:lpwstr>41;#Paris|2d5faae0-b27f-4d45-9b7a-44453f042fa7</vt:lpwstr>
  </property>
  <property fmtid="{D5CDD505-2E9C-101B-9397-08002B2CF9AE}" pid="53" name="IND_SITE">
    <vt:lpwstr>41;#Paris|2d5faae0-b27f-4d45-9b7a-44453f042fa7</vt:lpwstr>
  </property>
  <property fmtid="{D5CDD505-2E9C-101B-9397-08002B2CF9AE}" pid="54" name="IND_AGENCEENVOI_0">
    <vt:lpwstr>Paris|2d5faae0-b27f-4d45-9b7a-44453f042fa7</vt:lpwstr>
  </property>
</Properties>
</file>